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A2943">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41pt;margin-top:857pt;mso-position-horizontal-relative:page;mso-position-vertical-relative:top-margin-area;position:absolute;width:34pt;z-index:251658240">
            <v:imagedata r:id="rId6" o:title=""/>
          </v:shape>
        </w:pict>
      </w:r>
      <w:r w:rsidRPr="00407678">
        <w:rPr>
          <w:rFonts w:hint="eastAsia"/>
          <w:b/>
          <w:bCs/>
          <w:sz w:val="28"/>
          <w:szCs w:val="28"/>
        </w:rPr>
        <w:t>京改版七年级下册生物跟踪训练</w:t>
      </w:r>
      <w:r w:rsidRPr="00407678">
        <w:rPr>
          <w:rFonts w:hint="eastAsia"/>
          <w:b/>
          <w:bCs/>
          <w:sz w:val="28"/>
          <w:szCs w:val="28"/>
        </w:rPr>
        <w:t xml:space="preserve"> 8.3</w:t>
      </w:r>
      <w:r w:rsidRPr="00407678">
        <w:rPr>
          <w:rFonts w:hint="eastAsia"/>
          <w:b/>
          <w:bCs/>
          <w:sz w:val="28"/>
          <w:szCs w:val="28"/>
        </w:rPr>
        <w:t>感觉和感觉器官</w:t>
      </w:r>
    </w:p>
    <w:p w:rsidR="002A2943">
      <w:r>
        <w:rPr>
          <w:b/>
          <w:bCs/>
          <w:sz w:val="24"/>
          <w:szCs w:val="24"/>
        </w:rPr>
        <w:t>一、单选题</w:t>
      </w:r>
      <w:r>
        <w:rPr>
          <w:b/>
          <w:bCs/>
          <w:sz w:val="24"/>
          <w:szCs w:val="24"/>
        </w:rPr>
        <w:t xml:space="preserve"> </w:t>
      </w:r>
    </w:p>
    <w:p w:rsidR="00407678">
      <w:pPr>
        <w:spacing w:after="0"/>
      </w:pPr>
      <w:r>
        <w:rPr>
          <w:color w:val="000000"/>
        </w:rPr>
        <w:t>1.</w:t>
      </w:r>
      <w:r>
        <w:rPr>
          <w:color w:val="000000"/>
        </w:rPr>
        <w:t>听觉形成的部位是（</w:t>
      </w:r>
      <w:r>
        <w:rPr>
          <w:color w:val="000000"/>
        </w:rPr>
        <w:t xml:space="preserve"> </w:t>
      </w:r>
      <w:r>
        <w:rPr>
          <w:color w:val="000000"/>
        </w:rPr>
        <w:t>）</w:t>
      </w:r>
    </w:p>
    <w:p w:rsidR="002A2943">
      <w:pPr>
        <w:spacing w:after="0"/>
        <w:ind w:left="150"/>
      </w:pPr>
      <w:r>
        <w:rPr>
          <w:color w:val="000000"/>
        </w:rPr>
        <w:t>A. </w:t>
      </w:r>
      <w:r>
        <w:rPr>
          <w:color w:val="000000"/>
        </w:rPr>
        <w:t>外耳</w:t>
      </w:r>
      <w:r>
        <w:rPr>
          <w:color w:val="000000"/>
        </w:rPr>
        <w:t>                                  </w:t>
      </w:r>
      <w:r>
        <w:rPr>
          <w:noProof/>
          <w:lang w:eastAsia="zh-CN"/>
        </w:rPr>
        <w:drawing>
          <wp:inline distT="0" distB="0" distL="0" distR="0">
            <wp:extent cx="2865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中耳</w:t>
      </w:r>
      <w:r>
        <w:rPr>
          <w:color w:val="000000"/>
        </w:rPr>
        <w:t>                                  </w:t>
      </w:r>
      <w:r>
        <w:rPr>
          <w:noProof/>
          <w:lang w:eastAsia="zh-CN"/>
        </w:rPr>
        <w:drawing>
          <wp:inline distT="0" distB="0" distL="0" distR="0">
            <wp:extent cx="2865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C. </w:t>
      </w:r>
      <w:r>
        <w:rPr>
          <w:color w:val="000000"/>
        </w:rPr>
        <w:t>内耳</w:t>
      </w:r>
      <w:r>
        <w:rPr>
          <w:color w:val="000000"/>
        </w:rPr>
        <w:t>                                  </w:t>
      </w:r>
      <w:r>
        <w:rPr>
          <w:noProof/>
          <w:lang w:eastAsia="zh-CN"/>
        </w:rPr>
        <w:drawing>
          <wp:inline distT="0" distB="0" distL="0" distR="0">
            <wp:extent cx="2865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听觉中枢</w:t>
      </w:r>
    </w:p>
    <w:p w:rsidR="00407678">
      <w:pPr>
        <w:spacing w:after="0"/>
      </w:pPr>
      <w:r>
        <w:rPr>
          <w:color w:val="000000"/>
        </w:rPr>
        <w:t>2.</w:t>
      </w:r>
      <w:r>
        <w:rPr>
          <w:color w:val="000000"/>
        </w:rPr>
        <w:t>眼球中的睫状体，它有（</w:t>
      </w:r>
      <w:r>
        <w:rPr>
          <w:color w:val="000000"/>
        </w:rPr>
        <w:t xml:space="preserve">    </w:t>
      </w:r>
      <w:r>
        <w:rPr>
          <w:color w:val="000000"/>
        </w:rPr>
        <w:t>）</w:t>
      </w:r>
      <w:r>
        <w:rPr>
          <w:color w:val="000000"/>
        </w:rPr>
        <w:t>作用</w:t>
      </w:r>
      <w:r>
        <w:rPr>
          <w:color w:val="000000"/>
        </w:rPr>
        <w:t>．</w:t>
      </w:r>
    </w:p>
    <w:p w:rsidR="002A2943">
      <w:pPr>
        <w:spacing w:after="0"/>
        <w:ind w:left="150"/>
      </w:pPr>
      <w:r>
        <w:rPr>
          <w:color w:val="000000"/>
        </w:rPr>
        <w:t>A. </w:t>
      </w:r>
      <w:r>
        <w:rPr>
          <w:color w:val="000000"/>
        </w:rPr>
        <w:t>调节角膜的明暗</w:t>
      </w:r>
      <w:r>
        <w:rPr>
          <w:color w:val="000000"/>
        </w:rPr>
        <w:t>               B. </w:t>
      </w:r>
      <w:r>
        <w:rPr>
          <w:color w:val="000000"/>
        </w:rPr>
        <w:t>调节瞳孔的大小</w:t>
      </w:r>
      <w:r>
        <w:rPr>
          <w:color w:val="000000"/>
        </w:rPr>
        <w:t>               C. </w:t>
      </w:r>
      <w:r>
        <w:rPr>
          <w:color w:val="000000"/>
        </w:rPr>
        <w:t>调节晶状体曲度</w:t>
      </w:r>
      <w:r>
        <w:rPr>
          <w:color w:val="000000"/>
        </w:rPr>
        <w:t>               D. </w:t>
      </w:r>
      <w:r>
        <w:rPr>
          <w:color w:val="000000"/>
        </w:rPr>
        <w:t>调节眼睑开闭</w:t>
      </w:r>
    </w:p>
    <w:p w:rsidR="002A2943">
      <w:pPr>
        <w:spacing w:after="0"/>
      </w:pPr>
      <w:r>
        <w:rPr>
          <w:color w:val="000000"/>
        </w:rPr>
        <w:t>3.</w:t>
      </w:r>
      <w:r>
        <w:rPr>
          <w:color w:val="000000"/>
        </w:rPr>
        <w:t>在视觉形成的过程中，形成图像和形成视觉的部位分别是</w:t>
      </w:r>
      <w:r>
        <w:rPr>
          <w:color w:val="000000"/>
        </w:rPr>
        <w:t xml:space="preserve">(    )            </w:t>
      </w:r>
    </w:p>
    <w:p w:rsidR="002A2943">
      <w:pPr>
        <w:spacing w:after="0"/>
        <w:ind w:left="150"/>
      </w:pPr>
      <w:r>
        <w:rPr>
          <w:color w:val="000000"/>
        </w:rPr>
        <w:t>A. </w:t>
      </w:r>
      <w:r>
        <w:rPr>
          <w:color w:val="000000"/>
        </w:rPr>
        <w:t>视网膜、视神经</w:t>
      </w:r>
      <w:r>
        <w:rPr>
          <w:color w:val="000000"/>
        </w:rPr>
        <w:t>           </w:t>
      </w:r>
      <w:r>
        <w:rPr>
          <w:noProof/>
          <w:lang w:eastAsia="zh-CN"/>
        </w:rPr>
        <w:drawing>
          <wp:inline distT="0" distB="0" distL="0" distR="0">
            <wp:extent cx="1910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视觉中枢、视网膜</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视网膜、视觉中枢</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角膜、视觉中枢</w:t>
      </w:r>
    </w:p>
    <w:p w:rsidR="00407678">
      <w:pPr>
        <w:spacing w:after="0"/>
      </w:pPr>
      <w:r>
        <w:rPr>
          <w:color w:val="000000"/>
        </w:rPr>
        <w:t xml:space="preserve">4. </w:t>
      </w:r>
      <w:r>
        <w:rPr>
          <w:color w:val="000000"/>
        </w:rPr>
        <w:t>近视眼可以通过配戴近视镜</w:t>
      </w:r>
      <w:r>
        <w:rPr>
          <w:color w:val="000000"/>
        </w:rPr>
        <w:t>加以矫正．近视镜是</w:t>
      </w:r>
      <w:r>
        <w:rPr>
          <w:color w:val="000000"/>
        </w:rPr>
        <w:t>（</w:t>
      </w:r>
      <w:r>
        <w:rPr>
          <w:color w:val="000000"/>
        </w:rPr>
        <w:t xml:space="preserve">   </w:t>
      </w:r>
      <w:r>
        <w:rPr>
          <w:color w:val="000000"/>
        </w:rPr>
        <w:t>）</w:t>
      </w:r>
    </w:p>
    <w:p w:rsidR="002A2943">
      <w:pPr>
        <w:spacing w:after="0"/>
        <w:ind w:left="150"/>
      </w:pPr>
      <w:r>
        <w:rPr>
          <w:color w:val="000000"/>
        </w:rPr>
        <w:t>A. </w:t>
      </w:r>
      <w:r>
        <w:rPr>
          <w:color w:val="000000"/>
        </w:rPr>
        <w:t>凸透镜</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凹透镜</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平面镜</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凹面镜</w:t>
      </w:r>
    </w:p>
    <w:p w:rsidR="00407678">
      <w:pPr>
        <w:spacing w:after="0"/>
      </w:pPr>
      <w:r>
        <w:rPr>
          <w:color w:val="000000"/>
        </w:rPr>
        <w:t>5.</w:t>
      </w:r>
      <w:r>
        <w:rPr>
          <w:color w:val="000000"/>
        </w:rPr>
        <w:t>有些人遇事激动，表现为脸色变红，这种生理变化发生在皮肤的（</w:t>
      </w:r>
      <w:r>
        <w:rPr>
          <w:color w:val="000000"/>
        </w:rPr>
        <w:t>   )</w:t>
      </w:r>
    </w:p>
    <w:p w:rsidR="002A2943">
      <w:pPr>
        <w:spacing w:after="0"/>
        <w:ind w:left="150"/>
      </w:pPr>
      <w:r>
        <w:rPr>
          <w:color w:val="000000"/>
        </w:rPr>
        <w:t>A. </w:t>
      </w:r>
      <w:r>
        <w:rPr>
          <w:color w:val="000000"/>
        </w:rPr>
        <w:t>真皮内</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B. </w:t>
      </w:r>
      <w:r>
        <w:rPr>
          <w:color w:val="000000"/>
        </w:rPr>
        <w:t>角质层内</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C. </w:t>
      </w:r>
      <w:r>
        <w:rPr>
          <w:color w:val="000000"/>
        </w:rPr>
        <w:t>生发层内</w:t>
      </w:r>
      <w:r>
        <w:rPr>
          <w:color w:val="000000"/>
        </w:rPr>
        <w:t>   </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28651" cy="38202"/>
                    </a:xfrm>
                    <a:prstGeom prst="rect">
                      <a:avLst/>
                    </a:prstGeom>
                  </pic:spPr>
                </pic:pic>
              </a:graphicData>
            </a:graphic>
          </wp:inline>
        </w:drawing>
      </w:r>
      <w:r>
        <w:rPr>
          <w:color w:val="000000"/>
        </w:rPr>
        <w:t>D. </w:t>
      </w:r>
      <w:r>
        <w:rPr>
          <w:color w:val="000000"/>
        </w:rPr>
        <w:t>皮下组织内</w:t>
      </w:r>
    </w:p>
    <w:p w:rsidR="00407678">
      <w:pPr>
        <w:spacing w:after="0"/>
      </w:pPr>
      <w:r>
        <w:rPr>
          <w:color w:val="000000"/>
        </w:rPr>
        <w:t>6.</w:t>
      </w:r>
      <w:r>
        <w:rPr>
          <w:color w:val="000000"/>
        </w:rPr>
        <w:t>矿难中长时间处于黑暗中的矿工被救助出来后，通常被蒙上眼睛以保护视网膜免受强光的伤害．正常情况下控制进入眼球光线多少的结构是（　　）</w:t>
      </w:r>
    </w:p>
    <w:p w:rsidR="002A2943">
      <w:pPr>
        <w:spacing w:after="0"/>
        <w:ind w:left="150"/>
      </w:pPr>
      <w:r>
        <w:rPr>
          <w:color w:val="000000"/>
        </w:rPr>
        <w:t>A. </w:t>
      </w:r>
      <w:r>
        <w:rPr>
          <w:color w:val="000000"/>
        </w:rPr>
        <w:t>晶状体</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视网膜</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玻璃体</w:t>
      </w:r>
      <w:r>
        <w:rPr>
          <w:color w:val="000000"/>
        </w:rPr>
        <w:t>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瞳孔</w:t>
      </w:r>
    </w:p>
    <w:p w:rsidR="00407678">
      <w:pPr>
        <w:spacing w:after="0"/>
      </w:pPr>
      <w:r>
        <w:rPr>
          <w:color w:val="000000"/>
        </w:rPr>
        <w:t>7.</w:t>
      </w:r>
      <w:r>
        <w:rPr>
          <w:color w:val="000000"/>
        </w:rPr>
        <w:t>春节放爆竹和礼花时，若你在一旁观看，为保护鼓膜不受</w:t>
      </w:r>
      <w:r>
        <w:rPr>
          <w:color w:val="000000"/>
        </w:rPr>
        <w:t>损伤，下列做法中正确的是（　　）</w:t>
      </w:r>
    </w:p>
    <w:p w:rsidR="002A2943">
      <w:pPr>
        <w:spacing w:after="0"/>
      </w:pPr>
      <w:r>
        <w:rPr>
          <w:color w:val="000000"/>
        </w:rPr>
        <w:t>①</w:t>
      </w:r>
      <w:r>
        <w:rPr>
          <w:color w:val="000000"/>
        </w:rPr>
        <w:t>张开嘴</w:t>
      </w:r>
      <w:r>
        <w:rPr>
          <w:color w:val="000000"/>
        </w:rPr>
        <w:t>　　　　</w:t>
      </w:r>
      <w:r>
        <w:rPr>
          <w:color w:val="000000"/>
        </w:rPr>
        <w:t>②</w:t>
      </w:r>
      <w:r>
        <w:rPr>
          <w:color w:val="000000"/>
        </w:rPr>
        <w:t>张开嘴并捂住耳朵</w:t>
      </w:r>
      <w:r>
        <w:rPr>
          <w:color w:val="000000"/>
        </w:rPr>
        <w:t>　　</w:t>
      </w:r>
      <w:r>
        <w:rPr>
          <w:color w:val="000000"/>
        </w:rPr>
        <w:t>③</w:t>
      </w:r>
      <w:r>
        <w:rPr>
          <w:color w:val="000000"/>
        </w:rPr>
        <w:t>闭上嘴</w:t>
      </w:r>
      <w:r>
        <w:rPr>
          <w:color w:val="000000"/>
        </w:rPr>
        <w:t>　　　</w:t>
      </w:r>
      <w:r>
        <w:rPr>
          <w:color w:val="000000"/>
        </w:rPr>
        <w:t>④</w:t>
      </w:r>
      <w:r>
        <w:rPr>
          <w:color w:val="000000"/>
        </w:rPr>
        <w:t>闭上嘴并捂住耳朵</w:t>
      </w:r>
      <w:r>
        <w:rPr>
          <w:color w:val="000000"/>
        </w:rPr>
        <w:t>．</w:t>
      </w:r>
    </w:p>
    <w:p w:rsidR="002A2943">
      <w:pPr>
        <w:spacing w:after="0"/>
        <w:ind w:left="150"/>
      </w:pPr>
      <w:r>
        <w:rPr>
          <w:color w:val="000000"/>
        </w:rPr>
        <w:t>A. ①②                                     B. ①③                                     C. ①④                                     D. ②③</w:t>
      </w:r>
    </w:p>
    <w:p w:rsidR="00407678">
      <w:pPr>
        <w:spacing w:after="0"/>
      </w:pPr>
      <w:r>
        <w:rPr>
          <w:color w:val="000000"/>
        </w:rPr>
        <w:t>8.</w:t>
      </w:r>
      <w:r>
        <w:rPr>
          <w:color w:val="000000"/>
        </w:rPr>
        <w:t>乘客在飞机起飞或降落时最好咀嚼一块口香糖或做几个吞咽动作，主要目的是（　　）</w:t>
      </w:r>
    </w:p>
    <w:p w:rsidR="002A2943">
      <w:pPr>
        <w:spacing w:after="0"/>
        <w:ind w:left="150"/>
      </w:pPr>
      <w:r>
        <w:rPr>
          <w:color w:val="000000"/>
        </w:rPr>
        <w:t>A. </w:t>
      </w:r>
      <w:r>
        <w:rPr>
          <w:color w:val="000000"/>
        </w:rPr>
        <w:t>保持鼓膜内外气压平衡</w:t>
      </w:r>
      <w:r>
        <w:rPr>
          <w:color w:val="000000"/>
        </w:rPr>
        <w:t>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缓解紧张情绪</w:t>
      </w:r>
      <w:r>
        <w:rPr>
          <w:color w:val="000000"/>
        </w:rPr>
        <w:t>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保证声波能传至内耳</w:t>
      </w:r>
      <w:r>
        <w:rPr>
          <w:color w:val="000000"/>
        </w:rPr>
        <w:t>     </w:t>
      </w:r>
      <w:r>
        <w:rPr>
          <w:noProof/>
          <w:lang w:eastAsia="zh-CN"/>
        </w:rPr>
        <w:drawing>
          <wp:inline distT="0" distB="0" distL="0" distR="0">
            <wp:extent cx="1910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保证听小骨的正常振动</w:t>
      </w:r>
    </w:p>
    <w:p w:rsidR="002A2943">
      <w:pPr>
        <w:spacing w:after="0"/>
      </w:pPr>
      <w:r>
        <w:rPr>
          <w:color w:val="000000"/>
        </w:rPr>
        <w:t>9.</w:t>
      </w:r>
      <w:r>
        <w:rPr>
          <w:color w:val="000000"/>
        </w:rPr>
        <w:t>泰山位居我国五岳之首，是我市著名的旅游景点。暑假期间李刚与同学一起爬泰山看日出。在泰山上看完日出后，他们一同坐索道下山。在这个过程中，他的鼓膜感觉不适，但通过做咀嚼动作得到了缓解。咀嚼动作缓解鼓膜不适的原理是（　　）</w:t>
      </w:r>
      <w:r>
        <w:rPr>
          <w:color w:val="000000"/>
        </w:rPr>
        <w:t xml:space="preserve">            </w:t>
      </w:r>
    </w:p>
    <w:p w:rsidR="002A2943">
      <w:pPr>
        <w:spacing w:after="0"/>
        <w:ind w:left="150"/>
      </w:pPr>
      <w:r>
        <w:rPr>
          <w:color w:val="000000"/>
        </w:rPr>
        <w:t>A. </w:t>
      </w:r>
      <w:r>
        <w:rPr>
          <w:color w:val="000000"/>
        </w:rPr>
        <w:t>刺激鼓膜，提高鼓膜的灵敏度</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打开咽鼓管，改变鼓膜两侧压力</w:t>
      </w:r>
      <w:r>
        <w:br/>
      </w:r>
      <w:r>
        <w:rPr>
          <w:color w:val="000000"/>
        </w:rPr>
        <w:t>C. </w:t>
      </w:r>
      <w:r>
        <w:rPr>
          <w:color w:val="000000"/>
        </w:rPr>
        <w:t>关闭咽鼓管，减小耳腔的压力</w:t>
      </w:r>
      <w:r>
        <w:rPr>
          <w:color w:val="000000"/>
        </w:rPr>
        <w:t>                             </w:t>
      </w:r>
      <w:r>
        <w:rPr>
          <w:noProof/>
          <w:lang w:eastAsia="zh-CN"/>
        </w:rPr>
        <w:drawing>
          <wp:inline distT="0" distB="0" distL="0" distR="0">
            <wp:extent cx="9550"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分散注意力，放松鼓膜和听小骨</w:t>
      </w:r>
    </w:p>
    <w:p w:rsidR="00407678">
      <w:pPr>
        <w:spacing w:after="0"/>
      </w:pPr>
      <w:r>
        <w:rPr>
          <w:color w:val="000000"/>
        </w:rPr>
        <w:t>10.</w:t>
      </w:r>
      <w:r>
        <w:rPr>
          <w:color w:val="000000"/>
        </w:rPr>
        <w:t>人眼的</w:t>
      </w:r>
      <w:r>
        <w:rPr>
          <w:color w:val="000000"/>
        </w:rPr>
        <w:t>“</w:t>
      </w:r>
      <w:r>
        <w:rPr>
          <w:color w:val="000000"/>
        </w:rPr>
        <w:t>白眼球</w:t>
      </w:r>
      <w:r>
        <w:rPr>
          <w:color w:val="000000"/>
        </w:rPr>
        <w:t>”</w:t>
      </w:r>
      <w:r>
        <w:rPr>
          <w:color w:val="000000"/>
        </w:rPr>
        <w:t>和</w:t>
      </w:r>
      <w:r>
        <w:rPr>
          <w:color w:val="000000"/>
        </w:rPr>
        <w:t>“</w:t>
      </w:r>
      <w:r>
        <w:rPr>
          <w:color w:val="000000"/>
        </w:rPr>
        <w:t>黑眼珠</w:t>
      </w:r>
      <w:r>
        <w:rPr>
          <w:color w:val="000000"/>
        </w:rPr>
        <w:t>”</w:t>
      </w:r>
      <w:r>
        <w:rPr>
          <w:color w:val="000000"/>
        </w:rPr>
        <w:t>分别指（</w:t>
      </w:r>
      <w:r>
        <w:rPr>
          <w:color w:val="000000"/>
        </w:rPr>
        <w:t>    </w:t>
      </w:r>
      <w:r>
        <w:rPr>
          <w:color w:val="000000"/>
        </w:rPr>
        <w:t>）</w:t>
      </w:r>
    </w:p>
    <w:p w:rsidR="002A2943">
      <w:pPr>
        <w:spacing w:after="0"/>
        <w:ind w:left="150"/>
      </w:pPr>
      <w:r>
        <w:rPr>
          <w:color w:val="000000"/>
        </w:rPr>
        <w:t>A. </w:t>
      </w:r>
      <w:r>
        <w:rPr>
          <w:color w:val="000000"/>
        </w:rPr>
        <w:t>虹膜和角膜</w:t>
      </w:r>
      <w:r>
        <w:rPr>
          <w:color w:val="000000"/>
        </w:rPr>
        <w:t>                       B. </w:t>
      </w:r>
      <w:r>
        <w:rPr>
          <w:color w:val="000000"/>
        </w:rPr>
        <w:t>角膜和巩膜</w:t>
      </w:r>
      <w:r>
        <w:rPr>
          <w:color w:val="000000"/>
        </w:rPr>
        <w:t>                       C. </w:t>
      </w:r>
      <w:r>
        <w:rPr>
          <w:color w:val="000000"/>
        </w:rPr>
        <w:t>角膜和虹膜</w:t>
      </w:r>
      <w:r>
        <w:rPr>
          <w:color w:val="000000"/>
        </w:rPr>
        <w:t>                       D. </w:t>
      </w:r>
      <w:r>
        <w:rPr>
          <w:color w:val="000000"/>
        </w:rPr>
        <w:t>巩膜和虹膜</w:t>
      </w:r>
    </w:p>
    <w:p w:rsidR="00407678">
      <w:pPr>
        <w:spacing w:after="0"/>
      </w:pPr>
      <w:r>
        <w:rPr>
          <w:color w:val="000000"/>
        </w:rPr>
        <w:t>11.</w:t>
      </w:r>
      <w:r>
        <w:rPr>
          <w:color w:val="000000"/>
        </w:rPr>
        <w:t>正常人的眼睛能够看清远近不同的物体，起调节作用的是</w:t>
      </w:r>
      <w:r>
        <w:rPr>
          <w:color w:val="000000"/>
        </w:rPr>
        <w:t>               </w:t>
      </w:r>
      <w:r>
        <w:rPr>
          <w:color w:val="000000"/>
        </w:rPr>
        <w:t>（　</w:t>
      </w:r>
      <w:r>
        <w:rPr>
          <w:color w:val="000000"/>
        </w:rPr>
        <w:t xml:space="preserve"> </w:t>
      </w:r>
      <w:r>
        <w:rPr>
          <w:color w:val="000000"/>
        </w:rPr>
        <w:t>）</w:t>
      </w:r>
    </w:p>
    <w:p w:rsidR="002A2943">
      <w:pPr>
        <w:spacing w:after="0"/>
        <w:ind w:left="150"/>
      </w:pPr>
      <w:r>
        <w:rPr>
          <w:color w:val="000000"/>
        </w:rPr>
        <w:t>A. </w:t>
      </w:r>
      <w:r>
        <w:rPr>
          <w:color w:val="000000"/>
        </w:rPr>
        <w:t>瞳孔</w:t>
      </w:r>
      <w:r>
        <w:rPr>
          <w:color w:val="000000"/>
        </w:rPr>
        <w:t>　　</w:t>
      </w:r>
      <w:r>
        <w:rPr>
          <w:color w:val="000000"/>
        </w:rPr>
        <w:t xml:space="preserve"> </w:t>
      </w:r>
      <w:r>
        <w:rPr>
          <w:color w:val="000000"/>
        </w:rPr>
        <w:t>　　</w:t>
      </w:r>
      <w:r>
        <w:rPr>
          <w:color w:val="000000"/>
        </w:rPr>
        <w:t>   </w:t>
      </w:r>
      <w:r>
        <w:rPr>
          <w:color w:val="000000"/>
        </w:rPr>
        <w:t>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视网膜</w:t>
      </w:r>
      <w:r>
        <w:rPr>
          <w:color w:val="000000"/>
        </w:rPr>
        <w:t>　　　</w:t>
      </w:r>
      <w:r>
        <w:rPr>
          <w:color w:val="000000"/>
        </w:rPr>
        <w:t>                    </w:t>
      </w:r>
      <w:r>
        <w:rPr>
          <w:noProof/>
          <w:lang w:eastAsia="zh-CN"/>
        </w:rPr>
        <w:drawing>
          <wp:inline distT="0" distB="0" distL="0" distR="0">
            <wp:extent cx="1910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晶状体</w:t>
      </w:r>
      <w:r>
        <w:rPr>
          <w:color w:val="000000"/>
        </w:rPr>
        <w:t>　　　　</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玻璃体</w:t>
      </w:r>
    </w:p>
    <w:p w:rsidR="00407678">
      <w:pPr>
        <w:spacing w:after="0"/>
      </w:pPr>
      <w:r>
        <w:rPr>
          <w:color w:val="000000"/>
        </w:rPr>
        <w:t>12.</w:t>
      </w:r>
      <w:r>
        <w:rPr>
          <w:color w:val="000000"/>
        </w:rPr>
        <w:t>近视眼的成像位置及矫正方法是（　　）</w:t>
      </w:r>
    </w:p>
    <w:p w:rsidR="002A2943">
      <w:pPr>
        <w:spacing w:after="0"/>
        <w:ind w:left="150"/>
      </w:pPr>
      <w:r>
        <w:rPr>
          <w:color w:val="000000"/>
        </w:rPr>
        <w:t>A. </w:t>
      </w:r>
      <w:r>
        <w:rPr>
          <w:color w:val="000000"/>
        </w:rPr>
        <w:t>视网膜前，凹透镜</w:t>
      </w:r>
      <w:r>
        <w:rPr>
          <w:color w:val="000000"/>
        </w:rPr>
        <w:t>         B. </w:t>
      </w:r>
      <w:r>
        <w:rPr>
          <w:color w:val="000000"/>
        </w:rPr>
        <w:t>视网膜后，凸透镜</w:t>
      </w:r>
      <w:r>
        <w:rPr>
          <w:color w:val="000000"/>
        </w:rPr>
        <w:t>         C. </w:t>
      </w:r>
      <w:r>
        <w:rPr>
          <w:color w:val="000000"/>
        </w:rPr>
        <w:t>视网膜前，凸透镜</w:t>
      </w:r>
      <w:r>
        <w:rPr>
          <w:color w:val="000000"/>
        </w:rPr>
        <w:t>         D. </w:t>
      </w:r>
      <w:r>
        <w:rPr>
          <w:color w:val="000000"/>
        </w:rPr>
        <w:t>视网膜后，凹透镜</w:t>
      </w:r>
    </w:p>
    <w:p w:rsidR="00407678">
      <w:pPr>
        <w:spacing w:after="0"/>
      </w:pPr>
      <w:r>
        <w:rPr>
          <w:color w:val="000000"/>
        </w:rPr>
        <w:t>13.</w:t>
      </w:r>
      <w:r>
        <w:rPr>
          <w:color w:val="000000"/>
        </w:rPr>
        <w:t>近段时间的学习很紧张，小明发现自己看近处书本上的字很清楚，看远处的景物却变得模糊，下列透镜能矫正小明视力上出现的这种问题的是（　　）</w:t>
      </w:r>
    </w:p>
    <w:p w:rsidR="002A2943">
      <w:pPr>
        <w:spacing w:after="0"/>
        <w:ind w:left="150"/>
      </w:pPr>
      <w:r>
        <w:rPr>
          <w:color w:val="000000"/>
        </w:rPr>
        <w:t>A. </w:t>
      </w:r>
      <w:r>
        <w:rPr>
          <w:noProof/>
          <w:lang w:eastAsia="zh-CN"/>
        </w:rPr>
        <w:drawing>
          <wp:inline distT="0" distB="0" distL="0" distR="0">
            <wp:extent cx="620700" cy="467906"/>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620700" cy="467906"/>
                    </a:xfrm>
                    <a:prstGeom prst="rect">
                      <a:avLst/>
                    </a:prstGeom>
                  </pic:spPr>
                </pic:pic>
              </a:graphicData>
            </a:graphic>
          </wp:inline>
        </w:drawing>
      </w:r>
      <w:r>
        <w:rPr>
          <w:color w:val="000000"/>
        </w:rPr>
        <w:t>平面镜</w:t>
      </w:r>
      <w:r>
        <w:rPr>
          <w:color w:val="000000"/>
        </w:rPr>
        <w:t>                   B. </w:t>
      </w:r>
      <w:r>
        <w:rPr>
          <w:noProof/>
          <w:lang w:eastAsia="zh-CN"/>
        </w:rPr>
        <w:drawing>
          <wp:inline distT="0" distB="0" distL="0" distR="0">
            <wp:extent cx="248272" cy="92626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248272" cy="926262"/>
                    </a:xfrm>
                    <a:prstGeom prst="rect">
                      <a:avLst/>
                    </a:prstGeom>
                  </pic:spPr>
                </pic:pic>
              </a:graphicData>
            </a:graphic>
          </wp:inline>
        </w:drawing>
      </w:r>
      <w:r>
        <w:rPr>
          <w:color w:val="000000"/>
        </w:rPr>
        <w:t>凹透镜</w:t>
      </w:r>
      <w:r>
        <w:rPr>
          <w:color w:val="000000"/>
        </w:rPr>
        <w:t>                   C. </w:t>
      </w:r>
      <w:r>
        <w:rPr>
          <w:noProof/>
          <w:lang w:eastAsia="zh-CN"/>
        </w:rPr>
        <w:drawing>
          <wp:inline distT="0" distB="0" distL="0" distR="0">
            <wp:extent cx="238735" cy="716191"/>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238735" cy="716191"/>
                    </a:xfrm>
                    <a:prstGeom prst="rect">
                      <a:avLst/>
                    </a:prstGeom>
                  </pic:spPr>
                </pic:pic>
              </a:graphicData>
            </a:graphic>
          </wp:inline>
        </w:drawing>
      </w:r>
      <w:r>
        <w:rPr>
          <w:color w:val="000000"/>
        </w:rPr>
        <w:t>有色镜</w:t>
      </w:r>
      <w:r>
        <w:rPr>
          <w:color w:val="000000"/>
        </w:rPr>
        <w:t>                   D. </w:t>
      </w:r>
      <w:r>
        <w:rPr>
          <w:noProof/>
          <w:lang w:eastAsia="zh-CN"/>
        </w:rPr>
        <w:drawing>
          <wp:inline distT="0" distB="0" distL="0" distR="0">
            <wp:extent cx="286474" cy="79258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286474" cy="792582"/>
                    </a:xfrm>
                    <a:prstGeom prst="rect">
                      <a:avLst/>
                    </a:prstGeom>
                  </pic:spPr>
                </pic:pic>
              </a:graphicData>
            </a:graphic>
          </wp:inline>
        </w:drawing>
      </w:r>
      <w:r>
        <w:rPr>
          <w:color w:val="000000"/>
        </w:rPr>
        <w:t>凸透镜</w:t>
      </w:r>
    </w:p>
    <w:p w:rsidR="002A2943">
      <w:r>
        <w:rPr>
          <w:b/>
          <w:bCs/>
          <w:sz w:val="24"/>
          <w:szCs w:val="24"/>
        </w:rPr>
        <w:t>二、填空题</w:t>
      </w:r>
      <w:r>
        <w:rPr>
          <w:b/>
          <w:bCs/>
          <w:sz w:val="24"/>
          <w:szCs w:val="24"/>
        </w:rPr>
        <w:t xml:space="preserve"> </w:t>
      </w:r>
    </w:p>
    <w:p w:rsidR="00407678">
      <w:pPr>
        <w:spacing w:after="0"/>
      </w:pPr>
      <w:r>
        <w:rPr>
          <w:color w:val="000000"/>
        </w:rPr>
        <w:t>14.</w:t>
      </w:r>
      <w:r>
        <w:rPr>
          <w:color w:val="000000"/>
        </w:rPr>
        <w:t>如图为眼球结构示意图：</w:t>
      </w:r>
    </w:p>
    <w:p w:rsidR="002A2943">
      <w:pPr>
        <w:spacing w:after="0"/>
      </w:pPr>
      <w:r>
        <w:rPr>
          <w:color w:val="000000"/>
        </w:rPr>
        <w:t>（</w:t>
      </w:r>
      <w:r>
        <w:rPr>
          <w:color w:val="000000"/>
        </w:rPr>
        <w:t>1</w:t>
      </w:r>
      <w:r>
        <w:rPr>
          <w:color w:val="000000"/>
        </w:rPr>
        <w:t>）图中透明、有弹性、对光线起折射作用的是图中</w:t>
      </w:r>
      <w:r>
        <w:rPr>
          <w:color w:val="000000"/>
        </w:rPr>
        <w:t>________ </w:t>
      </w:r>
      <w:r>
        <w:rPr>
          <w:color w:val="000000"/>
        </w:rPr>
        <w:t>表示的结构</w:t>
      </w:r>
      <w:r>
        <w:rPr>
          <w:color w:val="000000"/>
        </w:rPr>
        <w:t>．</w:t>
      </w:r>
    </w:p>
    <w:p w:rsidR="002A2943">
      <w:pPr>
        <w:spacing w:after="0"/>
      </w:pPr>
      <w:r>
        <w:rPr>
          <w:color w:val="000000"/>
        </w:rPr>
        <w:t>（</w:t>
      </w:r>
      <w:r>
        <w:rPr>
          <w:color w:val="000000"/>
        </w:rPr>
        <w:t>2</w:t>
      </w:r>
      <w:r>
        <w:rPr>
          <w:color w:val="000000"/>
        </w:rPr>
        <w:t>）视觉形成过程中，物像在图中</w:t>
      </w:r>
      <w:r>
        <w:rPr>
          <w:color w:val="000000"/>
        </w:rPr>
        <w:t>________ </w:t>
      </w:r>
      <w:r>
        <w:rPr>
          <w:color w:val="000000"/>
        </w:rPr>
        <w:t>上形成，其上有对光线敏感的细胞</w:t>
      </w:r>
      <w:r>
        <w:rPr>
          <w:color w:val="000000"/>
        </w:rPr>
        <w:t>．</w:t>
      </w:r>
    </w:p>
    <w:p w:rsidR="002A2943">
      <w:pPr>
        <w:spacing w:after="0"/>
      </w:pPr>
      <w:r>
        <w:rPr>
          <w:color w:val="000000"/>
        </w:rPr>
        <w:t>（</w:t>
      </w:r>
      <w:r>
        <w:rPr>
          <w:color w:val="000000"/>
        </w:rPr>
        <w:t>3</w:t>
      </w:r>
      <w:r>
        <w:rPr>
          <w:color w:val="000000"/>
        </w:rPr>
        <w:t>）图中</w:t>
      </w:r>
      <w:r>
        <w:rPr>
          <w:color w:val="000000"/>
        </w:rPr>
        <w:t>________ </w:t>
      </w:r>
      <w:r>
        <w:rPr>
          <w:color w:val="000000"/>
        </w:rPr>
        <w:t>的大小的调节可使进入眼球的光线强弱发生改变，从而保护眼睛和适应外界环境变化</w:t>
      </w:r>
      <w:r>
        <w:rPr>
          <w:color w:val="000000"/>
        </w:rPr>
        <w:t>．</w:t>
      </w:r>
    </w:p>
    <w:p w:rsidR="002A2943">
      <w:pPr>
        <w:spacing w:after="0"/>
      </w:pPr>
      <w:r>
        <w:rPr>
          <w:color w:val="000000"/>
        </w:rPr>
        <w:t>（</w:t>
      </w:r>
      <w:r>
        <w:rPr>
          <w:color w:val="000000"/>
        </w:rPr>
        <w:t>4</w:t>
      </w:r>
      <w:r>
        <w:rPr>
          <w:color w:val="000000"/>
        </w:rPr>
        <w:t>）眼睛近视时</w:t>
      </w:r>
      <w:r>
        <w:rPr>
          <w:color w:val="000000"/>
        </w:rPr>
        <w:t>应配</w:t>
      </w:r>
      <w:r>
        <w:rPr>
          <w:color w:val="000000"/>
          <w:u w:val="single"/>
        </w:rPr>
        <w:t>________ </w:t>
      </w:r>
      <w:r>
        <w:rPr>
          <w:color w:val="000000"/>
        </w:rPr>
        <w:t>透镜</w:t>
      </w:r>
      <w:r>
        <w:rPr>
          <w:color w:val="000000"/>
        </w:rPr>
        <w:t>．</w:t>
      </w:r>
    </w:p>
    <w:p w:rsidR="002A2943">
      <w:pPr>
        <w:spacing w:after="0"/>
      </w:pPr>
      <w:r>
        <w:rPr>
          <w:noProof/>
          <w:lang w:eastAsia="zh-CN"/>
        </w:rPr>
        <w:drawing>
          <wp:inline distT="0" distB="0" distL="0" distR="0">
            <wp:extent cx="2377732" cy="1737944"/>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2377732" cy="1737944"/>
                    </a:xfrm>
                    <a:prstGeom prst="rect">
                      <a:avLst/>
                    </a:prstGeom>
                  </pic:spPr>
                </pic:pic>
              </a:graphicData>
            </a:graphic>
          </wp:inline>
        </w:drawing>
      </w:r>
    </w:p>
    <w:p w:rsidR="002A2943">
      <w:pPr>
        <w:spacing w:after="0"/>
      </w:pPr>
      <w:r>
        <w:rPr>
          <w:color w:val="000000"/>
        </w:rPr>
        <w:t>15.</w:t>
      </w:r>
      <w:r>
        <w:rPr>
          <w:color w:val="000000"/>
        </w:rPr>
        <w:t>当你从阳光灿烂的环境进入黑暗的环境，瞳孔由</w:t>
      </w:r>
      <w:r>
        <w:rPr>
          <w:color w:val="000000"/>
        </w:rPr>
        <w:t>________</w:t>
      </w:r>
      <w:r>
        <w:rPr>
          <w:color w:val="000000"/>
        </w:rPr>
        <w:t>变</w:t>
      </w:r>
      <w:r>
        <w:rPr>
          <w:color w:val="000000"/>
        </w:rPr>
        <w:t xml:space="preserve">________.    </w:t>
      </w:r>
    </w:p>
    <w:p w:rsidR="00407678">
      <w:pPr>
        <w:spacing w:after="0"/>
      </w:pPr>
      <w:r>
        <w:rPr>
          <w:color w:val="000000"/>
        </w:rPr>
        <w:t>16.</w:t>
      </w:r>
      <w:r>
        <w:rPr>
          <w:color w:val="000000"/>
        </w:rPr>
        <w:t>人体的感觉有视觉它的感光神经细胞位于</w:t>
      </w:r>
      <w:r>
        <w:rPr>
          <w:color w:val="000000"/>
        </w:rPr>
        <w:t>________</w:t>
      </w:r>
      <w:r>
        <w:rPr>
          <w:color w:val="000000"/>
        </w:rPr>
        <w:t>，听觉中对声波敏感细胞位于</w:t>
      </w:r>
      <w:r>
        <w:rPr>
          <w:color w:val="000000"/>
        </w:rPr>
        <w:t>________</w:t>
      </w:r>
      <w:r>
        <w:rPr>
          <w:color w:val="000000"/>
        </w:rPr>
        <w:t>．</w:t>
      </w:r>
    </w:p>
    <w:p w:rsidR="002A2943">
      <w:r>
        <w:rPr>
          <w:b/>
          <w:bCs/>
          <w:sz w:val="24"/>
          <w:szCs w:val="24"/>
        </w:rPr>
        <w:t>三、解答题</w:t>
      </w:r>
      <w:r>
        <w:rPr>
          <w:b/>
          <w:bCs/>
          <w:sz w:val="24"/>
          <w:szCs w:val="24"/>
        </w:rPr>
        <w:t xml:space="preserve"> </w:t>
      </w:r>
    </w:p>
    <w:p w:rsidR="002A2943">
      <w:pPr>
        <w:spacing w:after="0"/>
      </w:pPr>
      <w:r>
        <w:rPr>
          <w:color w:val="000000"/>
        </w:rPr>
        <w:t>17.</w:t>
      </w:r>
      <w:r>
        <w:rPr>
          <w:color w:val="000000"/>
        </w:rPr>
        <w:t>在日常生活和学习中怎样做才能预防近视的形成？</w:t>
      </w:r>
      <w:r>
        <w:rPr>
          <w:color w:val="000000"/>
        </w:rPr>
        <w:t xml:space="preserve">    </w:t>
      </w:r>
    </w:p>
    <w:p w:rsidR="002A2943">
      <w:r>
        <w:rPr>
          <w:b/>
          <w:bCs/>
          <w:sz w:val="24"/>
          <w:szCs w:val="24"/>
        </w:rPr>
        <w:t>四、综合题</w:t>
      </w:r>
      <w:r>
        <w:rPr>
          <w:b/>
          <w:bCs/>
          <w:sz w:val="24"/>
          <w:szCs w:val="24"/>
        </w:rPr>
        <w:t xml:space="preserve"> </w:t>
      </w:r>
    </w:p>
    <w:p w:rsidR="00407678">
      <w:pPr>
        <w:spacing w:after="0"/>
      </w:pPr>
      <w:r>
        <w:rPr>
          <w:color w:val="000000"/>
        </w:rPr>
        <w:t>18.</w:t>
      </w:r>
      <w:r>
        <w:rPr>
          <w:color w:val="000000"/>
        </w:rPr>
        <w:t>如图是眼球的结构示意图．据图回答：</w:t>
      </w:r>
    </w:p>
    <w:p w:rsidR="002A2943">
      <w:pPr>
        <w:spacing w:after="0"/>
      </w:pPr>
      <w:r>
        <w:rPr>
          <w:noProof/>
          <w:lang w:eastAsia="zh-CN"/>
        </w:rPr>
        <w:drawing>
          <wp:inline distT="0" distB="0" distL="0" distR="0">
            <wp:extent cx="3924694" cy="1489659"/>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3924694" cy="1489659"/>
                    </a:xfrm>
                    <a:prstGeom prst="rect">
                      <a:avLst/>
                    </a:prstGeom>
                  </pic:spPr>
                </pic:pic>
              </a:graphicData>
            </a:graphic>
          </wp:inline>
        </w:drawing>
      </w:r>
    </w:p>
    <w:p w:rsidR="00407678">
      <w:pPr>
        <w:spacing w:after="0"/>
      </w:pPr>
      <w:r>
        <w:rPr>
          <w:color w:val="000000"/>
        </w:rPr>
        <w:t>（</w:t>
      </w:r>
      <w:r>
        <w:rPr>
          <w:color w:val="000000"/>
        </w:rPr>
        <w:t>1</w:t>
      </w:r>
      <w:r>
        <w:rPr>
          <w:color w:val="000000"/>
        </w:rPr>
        <w:t>）眼球内能成像的部位是</w:t>
      </w:r>
      <w:r>
        <w:rPr>
          <w:color w:val="000000"/>
        </w:rPr>
        <w:t>[________]________</w:t>
      </w:r>
      <w:r>
        <w:rPr>
          <w:color w:val="000000"/>
        </w:rPr>
        <w:t>．</w:t>
      </w:r>
      <w:r>
        <w:rPr>
          <w:color w:val="000000"/>
        </w:rPr>
        <w:t>成像过程中对光线起主要折射作用的是</w:t>
      </w:r>
      <w:r>
        <w:rPr>
          <w:color w:val="000000"/>
        </w:rPr>
        <w:t>________</w:t>
      </w:r>
      <w:r>
        <w:rPr>
          <w:color w:val="000000"/>
        </w:rPr>
        <w:t>（填序号</w:t>
      </w:r>
      <w:r>
        <w:rPr>
          <w:color w:val="000000"/>
        </w:rPr>
        <w:t>）．</w:t>
      </w:r>
    </w:p>
    <w:p w:rsidR="00407678">
      <w:pPr>
        <w:spacing w:after="0"/>
      </w:pPr>
      <w:r>
        <w:rPr>
          <w:color w:val="000000"/>
        </w:rPr>
        <w:t>（</w:t>
      </w:r>
      <w:r>
        <w:rPr>
          <w:color w:val="000000"/>
        </w:rPr>
        <w:t>2</w:t>
      </w:r>
      <w:r>
        <w:rPr>
          <w:color w:val="000000"/>
        </w:rPr>
        <w:t>）刚走进电影院时几乎什么也看不见，片刻后才可看见周围的人，这种变化是由于眼球中的</w:t>
      </w:r>
      <w:r>
        <w:rPr>
          <w:color w:val="000000"/>
        </w:rPr>
        <w:t>[________]________</w:t>
      </w:r>
      <w:r>
        <w:rPr>
          <w:color w:val="000000"/>
        </w:rPr>
        <w:t>变大了</w:t>
      </w:r>
      <w:r>
        <w:rPr>
          <w:color w:val="000000"/>
        </w:rPr>
        <w:t>．</w:t>
      </w:r>
    </w:p>
    <w:p w:rsidR="00407678">
      <w:pPr>
        <w:spacing w:after="0"/>
      </w:pPr>
      <w:r>
        <w:rPr>
          <w:color w:val="000000"/>
        </w:rPr>
        <w:t>（</w:t>
      </w:r>
      <w:r>
        <w:rPr>
          <w:color w:val="000000"/>
        </w:rPr>
        <w:t>3</w:t>
      </w:r>
      <w:r>
        <w:rPr>
          <w:color w:val="000000"/>
        </w:rPr>
        <w:t>）如果不注意用眼卫生，成像就有可能如图</w:t>
      </w:r>
      <w:r>
        <w:rPr>
          <w:color w:val="000000"/>
        </w:rPr>
        <w:t>3</w:t>
      </w:r>
      <w:r>
        <w:rPr>
          <w:color w:val="000000"/>
        </w:rPr>
        <w:t>所示，这种情况下要想看清楚远处的物体，就需选图</w:t>
      </w:r>
      <w:r>
        <w:rPr>
          <w:color w:val="000000"/>
        </w:rPr>
        <w:t>2</w:t>
      </w:r>
      <w:r>
        <w:rPr>
          <w:color w:val="000000"/>
        </w:rPr>
        <w:t>中的</w:t>
      </w:r>
      <w:r>
        <w:rPr>
          <w:color w:val="000000"/>
        </w:rPr>
        <w:t>________</w:t>
      </w:r>
      <w:r>
        <w:rPr>
          <w:color w:val="000000"/>
        </w:rPr>
        <w:t>（填字母）种透镜加以纠正．</w:t>
      </w:r>
    </w:p>
    <w:p w:rsidR="00407678">
      <w:pPr>
        <w:spacing w:after="0"/>
      </w:pPr>
      <w:r>
        <w:rPr>
          <w:color w:val="000000"/>
        </w:rPr>
        <w:t>（</w:t>
      </w:r>
      <w:r>
        <w:rPr>
          <w:color w:val="000000"/>
        </w:rPr>
        <w:t>4</w:t>
      </w:r>
      <w:r>
        <w:rPr>
          <w:color w:val="000000"/>
        </w:rPr>
        <w:t>）眼球的成像原理与照相机相似，相当于胶卷的眼球结构是</w:t>
      </w:r>
      <w:r>
        <w:rPr>
          <w:color w:val="000000"/>
        </w:rPr>
        <w:t>[________]________</w:t>
      </w:r>
      <w:r>
        <w:rPr>
          <w:color w:val="000000"/>
        </w:rPr>
        <w:t>，该结构上的一些</w:t>
      </w:r>
      <w:r>
        <w:rPr>
          <w:color w:val="000000"/>
        </w:rPr>
        <w:t>细胞将图象信息通过视觉神经传到</w:t>
      </w:r>
      <w:r>
        <w:rPr>
          <w:color w:val="000000"/>
        </w:rPr>
        <w:t>________</w:t>
      </w:r>
      <w:r>
        <w:rPr>
          <w:color w:val="000000"/>
        </w:rPr>
        <w:t>的一定区域，产生视觉．</w:t>
      </w:r>
    </w:p>
    <w:p w:rsidR="00407678">
      <w:pPr>
        <w:spacing w:after="0"/>
      </w:pPr>
      <w:r>
        <w:rPr>
          <w:color w:val="000000"/>
        </w:rPr>
        <w:t>19.</w:t>
      </w:r>
      <w:r>
        <w:rPr>
          <w:color w:val="000000"/>
        </w:rPr>
        <w:t>考场上，同学们信心百倍，听到开考铃声响起，立即挥笔疾书．据图回答：</w:t>
      </w:r>
    </w:p>
    <w:p w:rsidR="002A2943">
      <w:pPr>
        <w:spacing w:after="0"/>
      </w:pPr>
      <w:r>
        <w:rPr>
          <w:noProof/>
          <w:lang w:eastAsia="zh-CN"/>
        </w:rPr>
        <w:drawing>
          <wp:inline distT="0" distB="0" distL="0" distR="0">
            <wp:extent cx="4669523" cy="1585151"/>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4669523" cy="1585151"/>
                    </a:xfrm>
                    <a:prstGeom prst="rect">
                      <a:avLst/>
                    </a:prstGeom>
                  </pic:spPr>
                </pic:pic>
              </a:graphicData>
            </a:graphic>
          </wp:inline>
        </w:drawing>
      </w:r>
    </w:p>
    <w:p w:rsidR="00407678">
      <w:pPr>
        <w:spacing w:after="0"/>
      </w:pPr>
      <w:r>
        <w:rPr>
          <w:color w:val="000000"/>
        </w:rPr>
        <w:t>（</w:t>
      </w:r>
      <w:r>
        <w:rPr>
          <w:color w:val="000000"/>
        </w:rPr>
        <w:t>1</w:t>
      </w:r>
      <w:r>
        <w:rPr>
          <w:color w:val="000000"/>
        </w:rPr>
        <w:t>）你能够看到试卷上的字，首先由于试卷反射的光线进入眼球，经过</w:t>
      </w:r>
      <w:r>
        <w:rPr>
          <w:color w:val="000000"/>
        </w:rPr>
        <w:t>[________]________→</w:t>
      </w:r>
      <w:r>
        <w:rPr>
          <w:color w:val="000000"/>
        </w:rPr>
        <w:t>瞳孔</w:t>
      </w:r>
      <w:r>
        <w:rPr>
          <w:color w:val="000000"/>
        </w:rPr>
        <w:t>→[________]</w:t>
      </w:r>
      <w:r>
        <w:rPr>
          <w:color w:val="000000"/>
        </w:rPr>
        <w:t>晶状体</w:t>
      </w:r>
      <w:r>
        <w:rPr>
          <w:color w:val="000000"/>
        </w:rPr>
        <w:t>→</w:t>
      </w:r>
      <w:r>
        <w:rPr>
          <w:color w:val="000000"/>
        </w:rPr>
        <w:t>玻璃体等的折射作用，在</w:t>
      </w:r>
      <w:r>
        <w:rPr>
          <w:color w:val="000000"/>
        </w:rPr>
        <w:t>[⑦]________</w:t>
      </w:r>
      <w:r>
        <w:rPr>
          <w:color w:val="000000"/>
        </w:rPr>
        <w:t>上形成物像．</w:t>
      </w:r>
    </w:p>
    <w:p w:rsidR="00407678">
      <w:pPr>
        <w:spacing w:after="0"/>
      </w:pPr>
      <w:r>
        <w:rPr>
          <w:color w:val="000000"/>
        </w:rPr>
        <w:t>（</w:t>
      </w:r>
      <w:r>
        <w:rPr>
          <w:color w:val="000000"/>
        </w:rPr>
        <w:t>2</w:t>
      </w:r>
      <w:r>
        <w:rPr>
          <w:color w:val="000000"/>
        </w:rPr>
        <w:t>）你能够听到开考的铃声，是因为声波引起</w:t>
      </w:r>
      <w:r>
        <w:rPr>
          <w:color w:val="000000"/>
        </w:rPr>
        <w:t>[________]________</w:t>
      </w:r>
      <w:r>
        <w:rPr>
          <w:color w:val="000000"/>
        </w:rPr>
        <w:t>的振动，刺激了</w:t>
      </w:r>
      <w:r>
        <w:rPr>
          <w:color w:val="000000"/>
        </w:rPr>
        <w:t>[________]</w:t>
      </w:r>
      <w:r>
        <w:rPr>
          <w:color w:val="000000"/>
        </w:rPr>
        <w:t>耳蜗听觉感受器，产生神经冲动上传，最终在</w:t>
      </w:r>
      <w:r>
        <w:rPr>
          <w:color w:val="000000"/>
        </w:rPr>
        <w:t>________</w:t>
      </w:r>
      <w:r>
        <w:rPr>
          <w:color w:val="000000"/>
        </w:rPr>
        <w:t>上产生</w:t>
      </w:r>
      <w:r>
        <w:rPr>
          <w:color w:val="000000"/>
        </w:rPr>
        <w:t>“</w:t>
      </w:r>
      <w:r>
        <w:rPr>
          <w:color w:val="000000"/>
        </w:rPr>
        <w:t>铃声响了，可以答题了</w:t>
      </w:r>
      <w:r>
        <w:rPr>
          <w:color w:val="000000"/>
        </w:rPr>
        <w:t>”</w:t>
      </w:r>
      <w:r>
        <w:rPr>
          <w:color w:val="000000"/>
        </w:rPr>
        <w:t>的想法．</w:t>
      </w:r>
    </w:p>
    <w:p w:rsidR="002A2943">
      <w:r>
        <w:br w:type="page"/>
      </w:r>
    </w:p>
    <w:p w:rsidR="002A2943">
      <w:pPr>
        <w:jc w:val="center"/>
      </w:pPr>
      <w:r>
        <w:rPr>
          <w:b/>
          <w:bCs/>
          <w:sz w:val="28"/>
          <w:szCs w:val="28"/>
        </w:rPr>
        <w:t>答案解析部分</w:t>
      </w:r>
    </w:p>
    <w:p w:rsidR="002A2943">
      <w:r>
        <w:t>一、单选题</w:t>
      </w:r>
    </w:p>
    <w:p w:rsidR="002A2943">
      <w:pPr>
        <w:spacing w:after="0"/>
      </w:pPr>
      <w:r>
        <w:rPr>
          <w:color w:val="000000"/>
        </w:rPr>
        <w:t>1.</w:t>
      </w:r>
      <w:r>
        <w:rPr>
          <w:color w:val="0000FF"/>
        </w:rPr>
        <w:t>【答案】</w:t>
      </w:r>
      <w:r>
        <w:rPr>
          <w:color w:val="000000"/>
        </w:rPr>
        <w:t xml:space="preserve"> D   </w:t>
      </w:r>
    </w:p>
    <w:p w:rsidR="00407678">
      <w:pPr>
        <w:spacing w:after="0"/>
      </w:pPr>
      <w:r>
        <w:rPr>
          <w:color w:val="0000FF"/>
        </w:rPr>
        <w:t>【解析】</w:t>
      </w:r>
      <w:r>
        <w:rPr>
          <w:color w:val="000000"/>
        </w:rPr>
        <w:t>【解答】听觉形成的过程是：外界的声波经过外耳道传到鼓膜，引起鼓膜的振动；振动通过听小骨传到内耳，刺激了耳蜗内的听觉感受器，产生神经冲动；神经冲动通过与听觉有关的神经传递到大脑皮层的听觉中枢，就形成了听觉．可见听觉的形成是在大脑皮层的听觉中枢</w:t>
      </w:r>
      <w:r>
        <w:rPr>
          <w:color w:val="000000"/>
        </w:rPr>
        <w:t>．</w:t>
      </w:r>
    </w:p>
    <w:p w:rsidR="002A2943">
      <w:pPr>
        <w:spacing w:after="0"/>
      </w:pPr>
      <w:r>
        <w:rPr>
          <w:color w:val="000000"/>
        </w:rPr>
        <w:t>故选</w:t>
      </w:r>
      <w:r>
        <w:rPr>
          <w:color w:val="000000"/>
        </w:rPr>
        <w:t>D</w:t>
      </w:r>
    </w:p>
    <w:p w:rsidR="002A2943">
      <w:pPr>
        <w:spacing w:after="0"/>
      </w:pPr>
      <w:r>
        <w:rPr>
          <w:color w:val="000000"/>
        </w:rPr>
        <w:t>【分析】听觉形成的过程是：外界的声波经过外耳道传到鼓膜，引起鼓膜的振动；振动通过听小骨传到内耳，刺激了耳蜗内的听觉感受器，产生神经冲动；神经冲动通过与听觉有关的神经传递到大脑皮层的听觉中枢，就形成了听觉．</w:t>
      </w:r>
    </w:p>
    <w:p w:rsidR="002A2943">
      <w:pPr>
        <w:spacing w:after="0"/>
      </w:pPr>
      <w:r>
        <w:rPr>
          <w:color w:val="000000"/>
        </w:rPr>
        <w:t>2.</w:t>
      </w:r>
      <w:r>
        <w:rPr>
          <w:color w:val="0000FF"/>
        </w:rPr>
        <w:t>【答案】</w:t>
      </w:r>
      <w:r>
        <w:rPr>
          <w:color w:val="000000"/>
        </w:rPr>
        <w:t xml:space="preserve"> C   </w:t>
      </w:r>
    </w:p>
    <w:p w:rsidR="00407678">
      <w:pPr>
        <w:spacing w:after="0"/>
      </w:pPr>
      <w:r>
        <w:rPr>
          <w:color w:val="0000FF"/>
        </w:rPr>
        <w:t>【</w:t>
      </w:r>
      <w:r>
        <w:rPr>
          <w:color w:val="0000FF"/>
        </w:rPr>
        <w:t>解析】</w:t>
      </w:r>
      <w:r>
        <w:rPr>
          <w:color w:val="000000"/>
        </w:rPr>
        <w:t>【解答】解：据分析可见：睫状体内有平滑肌，收缩和舒张时调节晶状体的曲度</w:t>
      </w:r>
      <w:r>
        <w:rPr>
          <w:color w:val="000000"/>
        </w:rPr>
        <w:t>．</w:t>
      </w:r>
    </w:p>
    <w:p w:rsidR="002A2943">
      <w:pPr>
        <w:spacing w:after="0"/>
      </w:pPr>
      <w:r>
        <w:rPr>
          <w:color w:val="000000"/>
        </w:rPr>
        <w:t>故选：</w:t>
      </w:r>
      <w:r>
        <w:rPr>
          <w:color w:val="000000"/>
        </w:rPr>
        <w:t>C</w:t>
      </w:r>
    </w:p>
    <w:p w:rsidR="002A2943">
      <w:pPr>
        <w:spacing w:after="0"/>
      </w:pPr>
      <w:r>
        <w:rPr>
          <w:color w:val="000000"/>
        </w:rPr>
        <w:t>3.</w:t>
      </w:r>
      <w:r>
        <w:rPr>
          <w:color w:val="0000FF"/>
        </w:rPr>
        <w:t>【答案】</w:t>
      </w:r>
      <w:r>
        <w:rPr>
          <w:color w:val="000000"/>
        </w:rPr>
        <w:t xml:space="preserve"> C   </w:t>
      </w:r>
    </w:p>
    <w:p w:rsidR="002A2943">
      <w:pPr>
        <w:spacing w:after="0"/>
      </w:pPr>
      <w:r>
        <w:rPr>
          <w:color w:val="0000FF"/>
        </w:rPr>
        <w:t>【解析】</w:t>
      </w:r>
      <w:r>
        <w:rPr>
          <w:color w:val="000000"/>
        </w:rPr>
        <w:t>【解答】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因此形成图象的部位是视网膜，形成视觉的部位是视觉中枢。</w:t>
      </w:r>
    </w:p>
    <w:p w:rsidR="002A2943">
      <w:pPr>
        <w:spacing w:after="0"/>
      </w:pPr>
      <w:r>
        <w:rPr>
          <w:color w:val="000000"/>
        </w:rPr>
        <w:t>故答案为：</w:t>
      </w:r>
      <w:r>
        <w:rPr>
          <w:color w:val="000000"/>
        </w:rPr>
        <w:t>C</w:t>
      </w:r>
    </w:p>
    <w:p w:rsidR="002A2943">
      <w:pPr>
        <w:spacing w:after="0"/>
      </w:pPr>
      <w:r>
        <w:rPr>
          <w:color w:val="000000"/>
        </w:rPr>
        <w:t>【分析】视觉的形成过程：外界物体反射来的光线</w:t>
      </w:r>
      <w:r>
        <w:rPr>
          <w:color w:val="000000"/>
        </w:rPr>
        <w:t>→</w:t>
      </w:r>
      <w:r>
        <w:rPr>
          <w:color w:val="000000"/>
        </w:rPr>
        <w:t>依次经过角膜、瞳孔、晶状体和玻璃体</w:t>
      </w:r>
      <w:r>
        <w:rPr>
          <w:color w:val="000000"/>
        </w:rPr>
        <w:t>→</w:t>
      </w:r>
      <w:r>
        <w:rPr>
          <w:color w:val="000000"/>
        </w:rPr>
        <w:t>经晶状体等的折射</w:t>
      </w:r>
      <w:r>
        <w:rPr>
          <w:color w:val="000000"/>
        </w:rPr>
        <w:t>→</w:t>
      </w:r>
      <w:r>
        <w:rPr>
          <w:color w:val="000000"/>
        </w:rPr>
        <w:t>在视网膜上形成物像</w:t>
      </w:r>
      <w:r>
        <w:rPr>
          <w:color w:val="000000"/>
        </w:rPr>
        <w:t>→</w:t>
      </w:r>
      <w:r>
        <w:rPr>
          <w:color w:val="000000"/>
        </w:rPr>
        <w:t>视觉神经</w:t>
      </w:r>
      <w:r>
        <w:rPr>
          <w:color w:val="000000"/>
        </w:rPr>
        <w:t>→</w:t>
      </w:r>
      <w:r>
        <w:rPr>
          <w:color w:val="000000"/>
        </w:rPr>
        <w:t>在大脑的一定区域形成视觉</w:t>
      </w:r>
      <w:r>
        <w:rPr>
          <w:color w:val="000000"/>
        </w:rPr>
        <w:t>.</w:t>
      </w:r>
    </w:p>
    <w:p w:rsidR="002A2943">
      <w:pPr>
        <w:spacing w:after="0"/>
      </w:pPr>
      <w:r>
        <w:rPr>
          <w:color w:val="000000"/>
        </w:rPr>
        <w:t>4.</w:t>
      </w:r>
      <w:r>
        <w:rPr>
          <w:color w:val="0000FF"/>
        </w:rPr>
        <w:t>【答案】</w:t>
      </w:r>
      <w:r>
        <w:rPr>
          <w:color w:val="000000"/>
        </w:rPr>
        <w:t xml:space="preserve"> B   </w:t>
      </w:r>
    </w:p>
    <w:p w:rsidR="00407678">
      <w:pPr>
        <w:spacing w:after="0"/>
      </w:pPr>
      <w:r>
        <w:rPr>
          <w:color w:val="0000FF"/>
        </w:rPr>
        <w:t>【</w:t>
      </w:r>
      <w:r>
        <w:rPr>
          <w:color w:val="0000FF"/>
        </w:rPr>
        <w:t>解析】</w:t>
      </w:r>
      <w:r>
        <w:rPr>
          <w:color w:val="000000"/>
        </w:rPr>
        <w:t>【解答】解：近视眼戴凹</w:t>
      </w:r>
      <w:r>
        <w:rPr>
          <w:color w:val="000000"/>
        </w:rPr>
        <w:t>透镜加以矫正，因此近视眼可以通过配戴近视镜加以矫正．近视镜是凹透镜</w:t>
      </w:r>
      <w:r>
        <w:rPr>
          <w:color w:val="000000"/>
        </w:rPr>
        <w:t>．</w:t>
      </w:r>
    </w:p>
    <w:p w:rsidR="002A2943">
      <w:pPr>
        <w:spacing w:after="0"/>
      </w:pPr>
      <w:r>
        <w:rPr>
          <w:color w:val="000000"/>
        </w:rPr>
        <w:t>故选：</w:t>
      </w:r>
      <w:r>
        <w:rPr>
          <w:color w:val="000000"/>
        </w:rPr>
        <w:t>B</w:t>
      </w:r>
    </w:p>
    <w:p w:rsidR="002A2943">
      <w:pPr>
        <w:spacing w:after="0"/>
      </w:pPr>
      <w:r>
        <w:rPr>
          <w:color w:val="000000"/>
        </w:rPr>
        <w:t>【分析】（</w:t>
      </w:r>
      <w:r>
        <w:rPr>
          <w:color w:val="000000"/>
        </w:rPr>
        <w:t>1</w:t>
      </w:r>
      <w:r>
        <w:rPr>
          <w:color w:val="000000"/>
        </w:rPr>
        <w:t>）近视眼：如果晶状体的凸度过大，或眼球前后径过长，远处物体反射来的光线通过晶状体折射后形成的物像就会落在视网膜的前方，导致看不清远处的物体，形成近视眼．近视眼戴凹透镜加以矫正．</w:t>
      </w:r>
    </w:p>
    <w:p w:rsidR="002A2943">
      <w:pPr>
        <w:spacing w:after="0"/>
      </w:pPr>
      <w:r>
        <w:rPr>
          <w:noProof/>
          <w:lang w:eastAsia="zh-CN"/>
        </w:rPr>
        <w:drawing>
          <wp:inline distT="0" distB="0" distL="0" distR="0">
            <wp:extent cx="2263140" cy="763930"/>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2263140" cy="763930"/>
                    </a:xfrm>
                    <a:prstGeom prst="rect">
                      <a:avLst/>
                    </a:prstGeom>
                  </pic:spPr>
                </pic:pic>
              </a:graphicData>
            </a:graphic>
          </wp:inline>
        </w:drawing>
      </w:r>
      <w:r>
        <w:rPr>
          <w:color w:val="000000"/>
        </w:rPr>
        <w:t>．</w:t>
      </w:r>
    </w:p>
    <w:p w:rsidR="002A2943">
      <w:pPr>
        <w:spacing w:after="0"/>
      </w:pPr>
      <w:r>
        <w:rPr>
          <w:color w:val="000000"/>
        </w:rPr>
        <w:t>2</w:t>
      </w:r>
      <w:r>
        <w:rPr>
          <w:color w:val="000000"/>
        </w:rPr>
        <w:t>）远视眼：如果眼球晶状体的曲度过小，或眼球前后径过短，近处物体反射来的光线通过晶状体折射后形成的物像，就会落在视网膜的后方，导致看不清近处的物体，形成远视眼．远视眼戴凸透镜进行矫．</w:t>
      </w:r>
    </w:p>
    <w:p w:rsidR="002A2943">
      <w:pPr>
        <w:spacing w:after="0"/>
      </w:pPr>
      <w:r>
        <w:rPr>
          <w:noProof/>
          <w:lang w:eastAsia="zh-CN"/>
        </w:rPr>
        <w:drawing>
          <wp:inline distT="0" distB="0" distL="0" distR="0">
            <wp:extent cx="2435035" cy="754380"/>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2435035" cy="754380"/>
                    </a:xfrm>
                    <a:prstGeom prst="rect">
                      <a:avLst/>
                    </a:prstGeom>
                  </pic:spPr>
                </pic:pic>
              </a:graphicData>
            </a:graphic>
          </wp:inline>
        </w:drawing>
      </w:r>
      <w:r>
        <w:rPr>
          <w:color w:val="000000"/>
        </w:rPr>
        <w:t>．</w:t>
      </w:r>
    </w:p>
    <w:p w:rsidR="002A2943">
      <w:pPr>
        <w:spacing w:after="0"/>
      </w:pPr>
      <w:r>
        <w:rPr>
          <w:color w:val="000000"/>
        </w:rPr>
        <w:t>5.</w:t>
      </w:r>
      <w:r>
        <w:rPr>
          <w:color w:val="0000FF"/>
        </w:rPr>
        <w:t>【答案】</w:t>
      </w:r>
      <w:r>
        <w:rPr>
          <w:color w:val="000000"/>
        </w:rPr>
        <w:t xml:space="preserve"> A   </w:t>
      </w:r>
    </w:p>
    <w:p w:rsidR="00407678">
      <w:pPr>
        <w:spacing w:after="0"/>
      </w:pPr>
      <w:r>
        <w:rPr>
          <w:color w:val="0000FF"/>
        </w:rPr>
        <w:t>【解析】</w:t>
      </w:r>
      <w:r>
        <w:rPr>
          <w:color w:val="000000"/>
        </w:rPr>
        <w:t>【解答】解：</w:t>
      </w:r>
      <w:r>
        <w:rPr>
          <w:color w:val="000000"/>
        </w:rPr>
        <w:t>A</w:t>
      </w:r>
      <w:r>
        <w:rPr>
          <w:color w:val="000000"/>
        </w:rPr>
        <w:t>、真皮内有丰富的毛细血管，能产生毛细血管扩张的只有真皮组织，</w:t>
      </w:r>
      <w:r>
        <w:rPr>
          <w:color w:val="000000"/>
        </w:rPr>
        <w:t>A</w:t>
      </w:r>
      <w:r>
        <w:rPr>
          <w:color w:val="000000"/>
        </w:rPr>
        <w:t>正确；</w:t>
      </w:r>
    </w:p>
    <w:p w:rsidR="002A2943">
      <w:pPr>
        <w:spacing w:after="0"/>
      </w:pPr>
      <w:r>
        <w:rPr>
          <w:color w:val="000000"/>
        </w:rPr>
        <w:t>B</w:t>
      </w:r>
      <w:r>
        <w:rPr>
          <w:color w:val="000000"/>
        </w:rPr>
        <w:t>、角质层是死细胞，没有血管，不会出现发生这种生理变化，</w:t>
      </w:r>
      <w:r>
        <w:rPr>
          <w:color w:val="000000"/>
        </w:rPr>
        <w:t>B</w:t>
      </w:r>
      <w:r>
        <w:rPr>
          <w:color w:val="000000"/>
        </w:rPr>
        <w:t>错误；</w:t>
      </w:r>
    </w:p>
    <w:p w:rsidR="002A2943">
      <w:pPr>
        <w:spacing w:after="0"/>
      </w:pPr>
      <w:r>
        <w:rPr>
          <w:color w:val="000000"/>
        </w:rPr>
        <w:t>C</w:t>
      </w:r>
      <w:r>
        <w:rPr>
          <w:color w:val="000000"/>
        </w:rPr>
        <w:t>、生发层在角质层的下面，生发层细胞有很强的分裂增生能力，但不具有血管，不会出现发生这种生理变化，</w:t>
      </w:r>
      <w:r>
        <w:rPr>
          <w:color w:val="000000"/>
        </w:rPr>
        <w:t>C</w:t>
      </w:r>
      <w:r>
        <w:rPr>
          <w:color w:val="000000"/>
        </w:rPr>
        <w:t>错误；</w:t>
      </w:r>
    </w:p>
    <w:p w:rsidR="002A2943">
      <w:pPr>
        <w:spacing w:after="0"/>
      </w:pPr>
      <w:r>
        <w:rPr>
          <w:color w:val="000000"/>
        </w:rPr>
        <w:t>D</w:t>
      </w:r>
      <w:r>
        <w:rPr>
          <w:color w:val="000000"/>
        </w:rPr>
        <w:t>、皮下组织广义来说是指脊椎动物真皮的深层，狭义来说是指真皮与其下方骨骼、肌肉之间的脂肪结缔组织，不具有这种生理变化，故</w:t>
      </w:r>
      <w:r>
        <w:rPr>
          <w:color w:val="000000"/>
        </w:rPr>
        <w:t>D</w:t>
      </w:r>
      <w:r>
        <w:rPr>
          <w:color w:val="000000"/>
        </w:rPr>
        <w:t>错误．</w:t>
      </w:r>
    </w:p>
    <w:p w:rsidR="002A2943">
      <w:pPr>
        <w:spacing w:after="0"/>
      </w:pPr>
      <w:r>
        <w:rPr>
          <w:color w:val="000000"/>
        </w:rPr>
        <w:t>故选：</w:t>
      </w:r>
      <w:r>
        <w:rPr>
          <w:color w:val="000000"/>
        </w:rPr>
        <w:t>A</w:t>
      </w:r>
    </w:p>
    <w:p w:rsidR="002A2943">
      <w:pPr>
        <w:spacing w:after="0"/>
      </w:pPr>
      <w:r>
        <w:rPr>
          <w:color w:val="000000"/>
        </w:rPr>
        <w:t>【</w:t>
      </w:r>
      <w:r>
        <w:rPr>
          <w:color w:val="000000"/>
        </w:rPr>
        <w:t>分析】皮肤发红是因为皮肤比较热，皮肤毛孔扩大，毛细血管扩张所致．能产生毛细血管扩张的只有真皮组织</w:t>
      </w:r>
      <w:r>
        <w:rPr>
          <w:color w:val="000000"/>
        </w:rPr>
        <w:t>．</w:t>
      </w:r>
    </w:p>
    <w:p w:rsidR="002A2943">
      <w:pPr>
        <w:spacing w:after="0"/>
      </w:pPr>
      <w:r>
        <w:rPr>
          <w:color w:val="000000"/>
        </w:rPr>
        <w:t>6.</w:t>
      </w:r>
      <w:r>
        <w:rPr>
          <w:color w:val="0000FF"/>
        </w:rPr>
        <w:t>【答案】</w:t>
      </w:r>
      <w:r>
        <w:rPr>
          <w:color w:val="000000"/>
        </w:rPr>
        <w:t xml:space="preserve"> D   </w:t>
      </w:r>
    </w:p>
    <w:p w:rsidR="00407678">
      <w:pPr>
        <w:spacing w:after="0"/>
      </w:pPr>
      <w:r>
        <w:rPr>
          <w:color w:val="0000FF"/>
        </w:rPr>
        <w:t>【解析】</w:t>
      </w:r>
      <w:r>
        <w:rPr>
          <w:color w:val="000000"/>
        </w:rPr>
        <w:t>【解答】解：虹膜中央有瞳孔，瞳孔的大小可以调节，能够控制进入眼球内光线的多少．光线强，瞳孔变小，进入眼球内的光线减少；光线弱，瞳孔变大，进入眼球内的光线增多．矿难中长时间处于黑暗中的矿工，瞳孔最大，进入眼球内的光线多；被救助上井后，外界光线强，瞳孔来不及缩小，进入眼球内的光线过多过强，会严重伤害眼睛，严重时会引起视网膜脱落，而失明．因此被救助上井后，通常被蒙上眼睛以保护视网膜免受强光的伤害．</w:t>
      </w:r>
    </w:p>
    <w:p w:rsidR="002A2943">
      <w:pPr>
        <w:spacing w:after="0"/>
      </w:pPr>
      <w:r>
        <w:rPr>
          <w:color w:val="000000"/>
        </w:rPr>
        <w:t>故选：</w:t>
      </w:r>
      <w:r>
        <w:rPr>
          <w:color w:val="000000"/>
        </w:rPr>
        <w:t>D</w:t>
      </w:r>
      <w:r>
        <w:rPr>
          <w:color w:val="000000"/>
        </w:rPr>
        <w:t>．</w:t>
      </w:r>
    </w:p>
    <w:p w:rsidR="002A2943">
      <w:pPr>
        <w:spacing w:after="0"/>
      </w:pPr>
      <w:r>
        <w:rPr>
          <w:color w:val="000000"/>
        </w:rPr>
        <w:t>【</w:t>
      </w:r>
      <w:r>
        <w:rPr>
          <w:color w:val="000000"/>
        </w:rPr>
        <w:t>分析】此题考查的是瞳孔的作用，瞳孔的大小可以调节，能够控制进入眼球内光线的多少</w:t>
      </w:r>
      <w:r>
        <w:rPr>
          <w:color w:val="000000"/>
        </w:rPr>
        <w:t>．</w:t>
      </w:r>
    </w:p>
    <w:p w:rsidR="002A2943">
      <w:pPr>
        <w:spacing w:after="0"/>
      </w:pPr>
      <w:r>
        <w:rPr>
          <w:color w:val="000000"/>
        </w:rPr>
        <w:t>7.</w:t>
      </w:r>
      <w:r>
        <w:rPr>
          <w:color w:val="0000FF"/>
        </w:rPr>
        <w:t>【答案】</w:t>
      </w:r>
      <w:r>
        <w:rPr>
          <w:color w:val="000000"/>
        </w:rPr>
        <w:t xml:space="preserve"> C   </w:t>
      </w:r>
    </w:p>
    <w:p w:rsidR="00407678">
      <w:pPr>
        <w:spacing w:after="0"/>
      </w:pPr>
      <w:r>
        <w:rPr>
          <w:color w:val="0000FF"/>
        </w:rPr>
        <w:t>【解析】</w:t>
      </w:r>
      <w:r>
        <w:rPr>
          <w:color w:val="000000"/>
        </w:rPr>
        <w:t>【解答】解：当听到巨大声响时，空气震动剧烈导致耳膜受到的压力突然增大，容易击穿鼓膜．这时张大嘴巴，可以使咽鼓管张开，因咽鼓管连通咽部和鼓室．这样口腔内的气压即鼓室内的气压与鼓膜外，即外耳道的气压保持平衡．保持鼓膜内外大气压的平衡，以免振破鼓膜．如果闭嘴同时用双手堵耳也是同样道理，这样就避免了压强的突然改变对鼓膜的影响．</w:t>
      </w:r>
    </w:p>
    <w:p w:rsidR="002A2943">
      <w:pPr>
        <w:spacing w:after="0"/>
      </w:pPr>
      <w:r>
        <w:rPr>
          <w:color w:val="000000"/>
        </w:rPr>
        <w:t>故选：</w:t>
      </w:r>
      <w:r>
        <w:rPr>
          <w:color w:val="000000"/>
        </w:rPr>
        <w:t>C</w:t>
      </w:r>
      <w:r>
        <w:rPr>
          <w:color w:val="000000"/>
        </w:rPr>
        <w:t>．</w:t>
      </w:r>
    </w:p>
    <w:p w:rsidR="002A2943">
      <w:pPr>
        <w:spacing w:after="0"/>
      </w:pPr>
      <w:r>
        <w:rPr>
          <w:color w:val="000000"/>
        </w:rPr>
        <w:t>【</w:t>
      </w:r>
      <w:r>
        <w:rPr>
          <w:color w:val="000000"/>
        </w:rPr>
        <w:t>分析】此题考查的知识点是耳的卫生保健，解答时可以从鼓膜内外的气压平衡方面来分析</w:t>
      </w:r>
      <w:r>
        <w:rPr>
          <w:color w:val="000000"/>
        </w:rPr>
        <w:t>．</w:t>
      </w:r>
    </w:p>
    <w:p w:rsidR="002A2943">
      <w:pPr>
        <w:spacing w:after="0"/>
      </w:pPr>
      <w:r>
        <w:rPr>
          <w:color w:val="000000"/>
        </w:rPr>
        <w:t>8.</w:t>
      </w:r>
      <w:r>
        <w:rPr>
          <w:color w:val="0000FF"/>
        </w:rPr>
        <w:t>【答案】</w:t>
      </w:r>
      <w:r>
        <w:rPr>
          <w:color w:val="000000"/>
        </w:rPr>
        <w:t xml:space="preserve"> A   </w:t>
      </w:r>
    </w:p>
    <w:p w:rsidR="00407678">
      <w:pPr>
        <w:spacing w:after="0"/>
      </w:pPr>
      <w:r>
        <w:rPr>
          <w:color w:val="0000FF"/>
        </w:rPr>
        <w:t>【解析】</w:t>
      </w:r>
      <w:r>
        <w:rPr>
          <w:color w:val="000000"/>
        </w:rPr>
        <w:t>【解答】解：海拔越高、气压越低．</w:t>
      </w:r>
      <w:r>
        <w:rPr>
          <w:color w:val="000000"/>
        </w:rPr>
        <w:t>在飞机起飞或降落时，在短时间内，飞机的高度发生巨大的变化．外界气压也发生巨大变化，而鼓膜内的气压不变，因此容易击穿鼓膜．在飞机起飞或降落时，乘务员通常发给每位乘客一块口香糖，嚼口香糖可以使咽鼓管张开，因咽鼓管连通咽部和鼓室．这样口腔内的气压即鼓室内的气压与鼓膜外即外耳道的气压保持平衡．保持鼓膜内外大气压的平衡，以免击穿鼓膜．</w:t>
      </w:r>
    </w:p>
    <w:p w:rsidR="002A2943">
      <w:pPr>
        <w:spacing w:after="0"/>
      </w:pPr>
      <w:r>
        <w:rPr>
          <w:color w:val="000000"/>
        </w:rPr>
        <w:t>故选：</w:t>
      </w:r>
      <w:r>
        <w:rPr>
          <w:color w:val="000000"/>
        </w:rPr>
        <w:t>A</w:t>
      </w:r>
      <w:r>
        <w:rPr>
          <w:color w:val="000000"/>
        </w:rPr>
        <w:t>．</w:t>
      </w:r>
    </w:p>
    <w:p w:rsidR="002A2943">
      <w:pPr>
        <w:spacing w:after="0"/>
      </w:pPr>
      <w:r>
        <w:rPr>
          <w:color w:val="000000"/>
        </w:rPr>
        <w:t>【分析】当听到巨大声响时，空气震动剧烈导致耳膜受到的压力突然增大，容易击穿鼓膜．这时张大嘴巴，可以使咽鼓管张开，因咽鼓管连通咽部和鼓室．这样口腔内的气压即鼓室内的气压与鼓</w:t>
      </w:r>
      <w:r>
        <w:rPr>
          <w:color w:val="000000"/>
        </w:rPr>
        <w:t>膜外即外耳</w:t>
      </w:r>
      <w:r>
        <w:rPr>
          <w:color w:val="000000"/>
        </w:rPr>
        <w:t>道的气压保持平衡．保持鼓膜内外大气压的平衡，以免震破鼓膜．如果闭嘴同时用双手堵耳也是同样道理，这样就避免了压强的突然改变，对鼓膜的影响．</w:t>
      </w:r>
    </w:p>
    <w:p w:rsidR="002A2943">
      <w:pPr>
        <w:spacing w:after="0"/>
      </w:pPr>
      <w:r>
        <w:rPr>
          <w:color w:val="000000"/>
        </w:rPr>
        <w:t>9.</w:t>
      </w:r>
      <w:r>
        <w:rPr>
          <w:color w:val="0000FF"/>
        </w:rPr>
        <w:t>【答案】</w:t>
      </w:r>
      <w:r>
        <w:rPr>
          <w:color w:val="000000"/>
        </w:rPr>
        <w:t xml:space="preserve">B  </w:t>
      </w:r>
    </w:p>
    <w:p w:rsidR="002A2943">
      <w:pPr>
        <w:spacing w:after="0"/>
      </w:pPr>
      <w:r>
        <w:rPr>
          <w:color w:val="0000FF"/>
        </w:rPr>
        <w:t>【解析】</w:t>
      </w:r>
      <w:r>
        <w:rPr>
          <w:color w:val="000000"/>
        </w:rPr>
        <w:t>【解答】海拔越高、气压越低。坐索道下山时，在短时间内，高度发生巨大的变化。外界气压也发生巨大变化，而鼓膜内的气压不变，因此容易击穿鼓膜。咀嚼可以使咽鼓管张开，因咽鼓管连通咽部和鼓室。这样口腔内的气压即鼓室内的气压与鼓膜外的气压保持平衡。保持鼓膜内外大气压的平衡，防止击穿鼓膜。故选</w:t>
      </w:r>
      <w:r>
        <w:rPr>
          <w:color w:val="000000"/>
        </w:rPr>
        <w:t>B</w:t>
      </w:r>
      <w:r>
        <w:rPr>
          <w:color w:val="000000"/>
        </w:rPr>
        <w:t>。</w:t>
      </w:r>
    </w:p>
    <w:p w:rsidR="002A2943">
      <w:pPr>
        <w:spacing w:after="0"/>
      </w:pPr>
      <w:r>
        <w:rPr>
          <w:color w:val="000000"/>
        </w:rPr>
        <w:t>故答案为：</w:t>
      </w:r>
      <w:r>
        <w:rPr>
          <w:color w:val="000000"/>
        </w:rPr>
        <w:t>B</w:t>
      </w:r>
    </w:p>
    <w:p w:rsidR="002A2943">
      <w:pPr>
        <w:spacing w:after="0"/>
      </w:pPr>
      <w:r>
        <w:rPr>
          <w:color w:val="000000"/>
        </w:rPr>
        <w:t>【分析】咽鼓管，在鼓室前壁的偏上部有</w:t>
      </w:r>
      <w:r>
        <w:rPr>
          <w:color w:val="000000"/>
        </w:rPr>
        <w:t>一很重要的暗通道。它的一端由前壁进入鼓室，另一端则进入鼻咽部，是沟通鼓室与鼻咽部的通道，所以被称为咽鼓管。</w:t>
      </w:r>
    </w:p>
    <w:p w:rsidR="002A2943">
      <w:pPr>
        <w:spacing w:after="0"/>
      </w:pPr>
      <w:r>
        <w:rPr>
          <w:color w:val="000000"/>
        </w:rPr>
        <w:t>10.</w:t>
      </w:r>
      <w:r>
        <w:rPr>
          <w:color w:val="0000FF"/>
        </w:rPr>
        <w:t>【答案】</w:t>
      </w:r>
      <w:r>
        <w:rPr>
          <w:color w:val="000000"/>
        </w:rPr>
        <w:t xml:space="preserve"> D   </w:t>
      </w:r>
    </w:p>
    <w:p w:rsidR="00407678">
      <w:pPr>
        <w:spacing w:after="0"/>
      </w:pPr>
      <w:r>
        <w:rPr>
          <w:color w:val="0000FF"/>
        </w:rPr>
        <w:t>【</w:t>
      </w:r>
      <w:r>
        <w:rPr>
          <w:color w:val="0000FF"/>
        </w:rPr>
        <w:t>解析】</w:t>
      </w:r>
      <w:r>
        <w:rPr>
          <w:color w:val="000000"/>
        </w:rPr>
        <w:t>【分析】下面是眼球结构图</w:t>
      </w:r>
      <w:r>
        <w:rPr>
          <w:color w:val="000000"/>
        </w:rPr>
        <w:t>：</w:t>
      </w:r>
      <w:r>
        <w:br/>
      </w:r>
      <w:r>
        <w:rPr>
          <w:noProof/>
          <w:lang w:eastAsia="zh-CN"/>
        </w:rPr>
        <w:drawing>
          <wp:inline distT="0" distB="0" distL="0" distR="0">
            <wp:extent cx="2100809" cy="1594701"/>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2100809" cy="1594701"/>
                    </a:xfrm>
                    <a:prstGeom prst="rect">
                      <a:avLst/>
                    </a:prstGeom>
                  </pic:spPr>
                </pic:pic>
              </a:graphicData>
            </a:graphic>
          </wp:inline>
        </w:drawing>
      </w:r>
      <w:r>
        <w:br/>
      </w:r>
      <w:r>
        <w:rPr>
          <w:color w:val="000000"/>
        </w:rPr>
        <w:t>眼球的结构包括眼球壁和内容物，图中的眼球壁包括外膜（</w:t>
      </w:r>
      <w:r>
        <w:rPr>
          <w:color w:val="000000"/>
        </w:rPr>
        <w:t>6</w:t>
      </w:r>
      <w:r>
        <w:rPr>
          <w:color w:val="000000"/>
        </w:rPr>
        <w:t>角膜和</w:t>
      </w:r>
      <w:r>
        <w:rPr>
          <w:color w:val="000000"/>
        </w:rPr>
        <w:t>7</w:t>
      </w:r>
      <w:r>
        <w:rPr>
          <w:color w:val="000000"/>
        </w:rPr>
        <w:t>巩膜）、中膜（</w:t>
      </w:r>
      <w:r>
        <w:rPr>
          <w:color w:val="000000"/>
        </w:rPr>
        <w:t>2</w:t>
      </w:r>
      <w:r>
        <w:rPr>
          <w:color w:val="000000"/>
        </w:rPr>
        <w:t>虹膜、</w:t>
      </w:r>
      <w:r>
        <w:rPr>
          <w:color w:val="000000"/>
        </w:rPr>
        <w:t>1</w:t>
      </w:r>
      <w:r>
        <w:rPr>
          <w:color w:val="000000"/>
        </w:rPr>
        <w:t>睫状体、</w:t>
      </w:r>
      <w:r>
        <w:rPr>
          <w:color w:val="000000"/>
        </w:rPr>
        <w:t>8</w:t>
      </w:r>
      <w:r>
        <w:rPr>
          <w:color w:val="000000"/>
        </w:rPr>
        <w:t>脉络膜）、内膜（</w:t>
      </w:r>
      <w:r>
        <w:rPr>
          <w:color w:val="000000"/>
        </w:rPr>
        <w:t>9</w:t>
      </w:r>
      <w:r>
        <w:rPr>
          <w:color w:val="000000"/>
        </w:rPr>
        <w:t>视网膜）三部分，角膜是无色透明的，里面有丰富的感觉神经末梢，巩膜白色、坚韧，保护眼球，被称为</w:t>
      </w:r>
      <w:r>
        <w:rPr>
          <w:color w:val="000000"/>
        </w:rPr>
        <w:t>“</w:t>
      </w:r>
      <w:r>
        <w:rPr>
          <w:color w:val="000000"/>
        </w:rPr>
        <w:t>白眼球</w:t>
      </w:r>
      <w:r>
        <w:rPr>
          <w:color w:val="000000"/>
        </w:rPr>
        <w:t>”</w:t>
      </w:r>
      <w:r>
        <w:rPr>
          <w:color w:val="000000"/>
        </w:rPr>
        <w:t>，虹膜能够调节瞳孔的大小，里面有色素，东方人的</w:t>
      </w:r>
      <w:r>
        <w:rPr>
          <w:color w:val="000000"/>
        </w:rPr>
        <w:t>“</w:t>
      </w:r>
      <w:r>
        <w:rPr>
          <w:color w:val="000000"/>
        </w:rPr>
        <w:t>黑眼球</w:t>
      </w:r>
      <w:r>
        <w:rPr>
          <w:color w:val="000000"/>
        </w:rPr>
        <w:t>”</w:t>
      </w:r>
      <w:r>
        <w:rPr>
          <w:color w:val="000000"/>
        </w:rPr>
        <w:t>和西方人的</w:t>
      </w:r>
      <w:r>
        <w:rPr>
          <w:color w:val="000000"/>
        </w:rPr>
        <w:t>“</w:t>
      </w:r>
      <w:r>
        <w:rPr>
          <w:color w:val="000000"/>
        </w:rPr>
        <w:t>蓝眼睛</w:t>
      </w:r>
      <w:r>
        <w:rPr>
          <w:color w:val="000000"/>
        </w:rPr>
        <w:t>”</w:t>
      </w:r>
      <w:r>
        <w:rPr>
          <w:color w:val="000000"/>
        </w:rPr>
        <w:t>就是它的颜色，被称为</w:t>
      </w:r>
      <w:r>
        <w:rPr>
          <w:color w:val="000000"/>
        </w:rPr>
        <w:t>“</w:t>
      </w:r>
      <w:r>
        <w:rPr>
          <w:color w:val="000000"/>
        </w:rPr>
        <w:t>黑眼球</w:t>
      </w:r>
      <w:r>
        <w:rPr>
          <w:color w:val="000000"/>
        </w:rPr>
        <w:t>”</w:t>
      </w:r>
      <w:r>
        <w:rPr>
          <w:color w:val="000000"/>
        </w:rPr>
        <w:t>，睫状体能够调节</w:t>
      </w:r>
      <w:r>
        <w:rPr>
          <w:color w:val="000000"/>
        </w:rPr>
        <w:t>4</w:t>
      </w:r>
      <w:r>
        <w:rPr>
          <w:color w:val="000000"/>
        </w:rPr>
        <w:t>晶状体的曲度，使人看远近不同的物体，相当于照相机上的镜头，脉络膜里有血管和黑色素，营养眼球并起暗箱的作用，视网膜上有感光细胞，可以接受物像的刺激并产生神经冲动，内容物包括</w:t>
      </w:r>
      <w:r>
        <w:rPr>
          <w:color w:val="000000"/>
        </w:rPr>
        <w:t>5</w:t>
      </w:r>
      <w:r>
        <w:rPr>
          <w:color w:val="000000"/>
        </w:rPr>
        <w:t>房水、</w:t>
      </w:r>
      <w:r>
        <w:rPr>
          <w:color w:val="000000"/>
        </w:rPr>
        <w:t>4</w:t>
      </w:r>
      <w:r>
        <w:rPr>
          <w:color w:val="000000"/>
        </w:rPr>
        <w:t>晶状体和</w:t>
      </w:r>
      <w:r>
        <w:rPr>
          <w:color w:val="000000"/>
        </w:rPr>
        <w:t>11</w:t>
      </w:r>
      <w:r>
        <w:rPr>
          <w:color w:val="000000"/>
        </w:rPr>
        <w:t>玻璃体，在物像的形成过程中，对光线起折射作用，所以说人眼的</w:t>
      </w:r>
      <w:r>
        <w:rPr>
          <w:color w:val="000000"/>
        </w:rPr>
        <w:t>“</w:t>
      </w:r>
      <w:r>
        <w:rPr>
          <w:color w:val="000000"/>
        </w:rPr>
        <w:t>白眼球</w:t>
      </w:r>
      <w:r>
        <w:rPr>
          <w:color w:val="000000"/>
        </w:rPr>
        <w:t>”</w:t>
      </w:r>
      <w:r>
        <w:rPr>
          <w:color w:val="000000"/>
        </w:rPr>
        <w:t>和</w:t>
      </w:r>
      <w:r>
        <w:rPr>
          <w:color w:val="000000"/>
        </w:rPr>
        <w:t>“</w:t>
      </w:r>
      <w:r>
        <w:rPr>
          <w:color w:val="000000"/>
        </w:rPr>
        <w:t>黑眼珠</w:t>
      </w:r>
      <w:r>
        <w:rPr>
          <w:color w:val="000000"/>
        </w:rPr>
        <w:t>”</w:t>
      </w:r>
      <w:r>
        <w:rPr>
          <w:color w:val="000000"/>
        </w:rPr>
        <w:t>分别指巩膜和虹膜，故选</w:t>
      </w:r>
      <w:r>
        <w:rPr>
          <w:color w:val="000000"/>
        </w:rPr>
        <w:t>D</w:t>
      </w:r>
      <w:r>
        <w:rPr>
          <w:color w:val="000000"/>
        </w:rPr>
        <w:t>。</w:t>
      </w:r>
      <w:r>
        <w:br/>
      </w:r>
      <w:r>
        <w:rPr>
          <w:color w:val="000000"/>
        </w:rPr>
        <w:t>【</w:t>
      </w:r>
      <w:r>
        <w:rPr>
          <w:color w:val="000000"/>
        </w:rPr>
        <w:t>点评】此题考查眼球的结构和各部分功能，解答此题只需熟练掌握眼球的结构，结合眼球结构示意图记忆效果好</w:t>
      </w:r>
      <w:r>
        <w:rPr>
          <w:color w:val="000000"/>
        </w:rPr>
        <w:t>。</w:t>
      </w:r>
    </w:p>
    <w:p w:rsidR="002A2943">
      <w:pPr>
        <w:spacing w:after="0"/>
      </w:pPr>
      <w:r>
        <w:rPr>
          <w:color w:val="000000"/>
        </w:rPr>
        <w:t>11.</w:t>
      </w:r>
      <w:r>
        <w:rPr>
          <w:color w:val="0000FF"/>
        </w:rPr>
        <w:t>【答案】</w:t>
      </w:r>
      <w:r>
        <w:rPr>
          <w:color w:val="000000"/>
        </w:rPr>
        <w:t xml:space="preserve"> C   </w:t>
      </w:r>
    </w:p>
    <w:p w:rsidR="00407678">
      <w:pPr>
        <w:spacing w:after="0"/>
      </w:pPr>
      <w:r>
        <w:rPr>
          <w:color w:val="0000FF"/>
        </w:rPr>
        <w:t>【解析】</w:t>
      </w:r>
      <w:r>
        <w:rPr>
          <w:color w:val="000000"/>
        </w:rPr>
        <w:t>【分析】眼球分为眼球壁和内容物，眼球壁分为外膜、中膜和内膜，外膜包括角</w:t>
      </w:r>
      <w:r>
        <w:rPr>
          <w:color w:val="000000"/>
        </w:rPr>
        <w:t>膜和巩膜，角膜无色透明便于光线通过，巩膜是一层结缔组织膜，具有保护内部结构的作用，中膜包括虹膜、睫状体和脉络膜，虹膜内有色素，眼球的颜色就是由它来决定的，睫状体内有平滑肌，通过平滑肌的收缩和舒张来调节晶状体的曲度，从而使眼睛能够看清远近不同的物体，内膜视网膜上有感光细胞，接受物像的刺激可以产生神经冲动，属于视觉感受器，所以对于正常人来说，不论较近或较远的物体，都能使物像落在视网膜上被看清，主要是因为晶状体的曲度可以通过睫状体的收缩和舒张来调节。</w:t>
      </w:r>
      <w:r>
        <w:br/>
      </w:r>
      <w:r>
        <w:rPr>
          <w:color w:val="000000"/>
        </w:rPr>
        <w:t>【</w:t>
      </w:r>
      <w:r>
        <w:rPr>
          <w:color w:val="000000"/>
        </w:rPr>
        <w:t>点评】此题是一道基础知识题，解答此题的关键是熟练掌握眼球的结</w:t>
      </w:r>
      <w:r>
        <w:rPr>
          <w:color w:val="000000"/>
        </w:rPr>
        <w:t>构及其作用</w:t>
      </w:r>
      <w:r>
        <w:rPr>
          <w:color w:val="000000"/>
        </w:rPr>
        <w:t>。</w:t>
      </w:r>
    </w:p>
    <w:p w:rsidR="002A2943">
      <w:pPr>
        <w:spacing w:after="0"/>
      </w:pPr>
      <w:r>
        <w:rPr>
          <w:color w:val="000000"/>
        </w:rPr>
        <w:t>12.</w:t>
      </w:r>
      <w:r>
        <w:rPr>
          <w:color w:val="0000FF"/>
        </w:rPr>
        <w:t>【答案】</w:t>
      </w:r>
      <w:r>
        <w:rPr>
          <w:color w:val="000000"/>
        </w:rPr>
        <w:t xml:space="preserve"> A   </w:t>
      </w:r>
    </w:p>
    <w:p w:rsidR="00407678">
      <w:pPr>
        <w:spacing w:after="0"/>
      </w:pPr>
      <w:r>
        <w:rPr>
          <w:color w:val="0000FF"/>
        </w:rPr>
        <w:t>【解析】</w:t>
      </w:r>
      <w:r>
        <w:rPr>
          <w:color w:val="000000"/>
        </w:rPr>
        <w:t>【解答】解：如果晶状体的凸度过大，或眼球前后径过长，远处物体反射来的光线通过晶状体折射后形成的物像就会落在视网膜的前方形成近视眼．近视眼戴凹透镜加以矫正．因此近视眼的成像位置及矫正方法是视网膜前，凹透镜．</w:t>
      </w:r>
    </w:p>
    <w:p w:rsidR="002A2943">
      <w:pPr>
        <w:spacing w:after="0"/>
      </w:pPr>
      <w:r>
        <w:rPr>
          <w:color w:val="000000"/>
        </w:rPr>
        <w:t>故选：</w:t>
      </w:r>
      <w:r>
        <w:rPr>
          <w:color w:val="000000"/>
        </w:rPr>
        <w:t>A</w:t>
      </w:r>
    </w:p>
    <w:p w:rsidR="002A2943">
      <w:pPr>
        <w:spacing w:after="0"/>
      </w:pPr>
      <w:r>
        <w:rPr>
          <w:color w:val="000000"/>
        </w:rPr>
        <w:t>【分析】（</w:t>
      </w:r>
      <w:r>
        <w:rPr>
          <w:color w:val="000000"/>
        </w:rPr>
        <w:t>1</w:t>
      </w:r>
      <w:r>
        <w:rPr>
          <w:color w:val="000000"/>
        </w:rPr>
        <w:t>）近视眼：如果晶状体的凸度过大，或眼球前后径过长，远处物体反射来的光线通过晶状体折射后形成的物像就会落在视网膜的前方，导致看不清远处的物体，形成近视眼．近视眼戴凹透镜加以矫正．</w:t>
      </w:r>
    </w:p>
    <w:p w:rsidR="002A2943">
      <w:pPr>
        <w:spacing w:after="0"/>
      </w:pPr>
      <w:r>
        <w:rPr>
          <w:noProof/>
          <w:lang w:eastAsia="zh-CN"/>
        </w:rPr>
        <w:drawing>
          <wp:inline distT="0" distB="0" distL="0" distR="0">
            <wp:extent cx="2263140" cy="763930"/>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2263140" cy="763930"/>
                    </a:xfrm>
                    <a:prstGeom prst="rect">
                      <a:avLst/>
                    </a:prstGeom>
                  </pic:spPr>
                </pic:pic>
              </a:graphicData>
            </a:graphic>
          </wp:inline>
        </w:drawing>
      </w:r>
    </w:p>
    <w:p w:rsidR="002A2943">
      <w:pPr>
        <w:spacing w:after="0"/>
      </w:pPr>
      <w:r>
        <w:rPr>
          <w:color w:val="000000"/>
        </w:rPr>
        <w:t>⑵</w:t>
      </w:r>
      <w:r>
        <w:rPr>
          <w:color w:val="000000"/>
        </w:rPr>
        <w:t>远视眼：如果眼球晶状体的曲度过小，或眼球前后径过短，近处物体反射来的光线通过晶状体折射后形成的物像，就会落在视网膜的后方，导致看不清近处的物体，形成远视眼．远视眼戴凸透镜进行矫．</w:t>
      </w:r>
    </w:p>
    <w:p w:rsidR="002A2943">
      <w:pPr>
        <w:spacing w:after="0"/>
      </w:pPr>
      <w:r>
        <w:rPr>
          <w:noProof/>
          <w:lang w:eastAsia="zh-CN"/>
        </w:rPr>
        <w:drawing>
          <wp:inline distT="0" distB="0" distL="0" distR="0">
            <wp:extent cx="2435035" cy="754380"/>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2435035" cy="754380"/>
                    </a:xfrm>
                    <a:prstGeom prst="rect">
                      <a:avLst/>
                    </a:prstGeom>
                  </pic:spPr>
                </pic:pic>
              </a:graphicData>
            </a:graphic>
          </wp:inline>
        </w:drawing>
      </w:r>
    </w:p>
    <w:p w:rsidR="002A2943">
      <w:pPr>
        <w:spacing w:after="0"/>
      </w:pPr>
      <w:r>
        <w:rPr>
          <w:color w:val="000000"/>
        </w:rPr>
        <w:t>13.</w:t>
      </w:r>
      <w:r>
        <w:rPr>
          <w:color w:val="0000FF"/>
        </w:rPr>
        <w:t>【答案】</w:t>
      </w:r>
      <w:r>
        <w:rPr>
          <w:color w:val="000000"/>
        </w:rPr>
        <w:t xml:space="preserve"> B   </w:t>
      </w:r>
    </w:p>
    <w:p w:rsidR="00407678">
      <w:pPr>
        <w:spacing w:after="0"/>
      </w:pPr>
      <w:r>
        <w:rPr>
          <w:color w:val="0000FF"/>
        </w:rPr>
        <w:t>【解析】</w:t>
      </w:r>
      <w:r>
        <w:rPr>
          <w:color w:val="000000"/>
        </w:rPr>
        <w:t>【解答】解：</w:t>
      </w:r>
      <w:r>
        <w:rPr>
          <w:color w:val="000000"/>
        </w:rPr>
        <w:t>“</w:t>
      </w:r>
      <w:r>
        <w:rPr>
          <w:color w:val="000000"/>
        </w:rPr>
        <w:t>近段时间的学习很紧张，小明发现自己看近处书本上的字很清楚，看远处的景物却变得模糊</w:t>
      </w:r>
      <w:r>
        <w:rPr>
          <w:color w:val="000000"/>
        </w:rPr>
        <w:t>”</w:t>
      </w:r>
      <w:r>
        <w:rPr>
          <w:color w:val="000000"/>
        </w:rPr>
        <w:t>，表面小明患有近视眼，近视眼戴凹透镜加以矫正，因此透镜能矫正小明视力上出现的这种问题的是</w:t>
      </w:r>
      <w:r>
        <w:rPr>
          <w:color w:val="000000"/>
        </w:rPr>
        <w:t>B</w:t>
      </w:r>
      <w:r>
        <w:rPr>
          <w:color w:val="000000"/>
        </w:rPr>
        <w:t>凹透镜．</w:t>
      </w:r>
    </w:p>
    <w:p w:rsidR="002A2943">
      <w:pPr>
        <w:spacing w:after="0"/>
      </w:pPr>
      <w:r>
        <w:rPr>
          <w:color w:val="000000"/>
        </w:rPr>
        <w:t>故答案为：</w:t>
      </w:r>
      <w:r>
        <w:rPr>
          <w:color w:val="000000"/>
        </w:rPr>
        <w:t>B</w:t>
      </w:r>
    </w:p>
    <w:p w:rsidR="002A2943">
      <w:pPr>
        <w:spacing w:after="0"/>
      </w:pPr>
      <w:r>
        <w:rPr>
          <w:color w:val="000000"/>
        </w:rPr>
        <w:t>【分析】（</w:t>
      </w:r>
      <w:r>
        <w:rPr>
          <w:color w:val="000000"/>
        </w:rPr>
        <w:t>1</w:t>
      </w:r>
      <w:r>
        <w:rPr>
          <w:color w:val="000000"/>
        </w:rPr>
        <w:t>）近视眼：如果晶状体的凸度过大，或眼球前后径过长，远处物体反射来的光线通过晶状体折射后形成的物像就会落在视网膜的前方，导致看不清远处的物体，形成近视眼．近视眼戴凹透镜加以矫正．</w:t>
      </w:r>
    </w:p>
    <w:p w:rsidR="002A2943">
      <w:pPr>
        <w:spacing w:after="0"/>
      </w:pPr>
      <w:r>
        <w:rPr>
          <w:noProof/>
          <w:lang w:eastAsia="zh-CN"/>
        </w:rPr>
        <w:drawing>
          <wp:inline distT="0" distB="0" distL="0" distR="0">
            <wp:extent cx="2263140" cy="763930"/>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2" cstate="print"/>
                    <a:stretch>
                      <a:fillRect/>
                    </a:stretch>
                  </pic:blipFill>
                  <pic:spPr>
                    <a:xfrm>
                      <a:off x="0" y="0"/>
                      <a:ext cx="2263140" cy="763930"/>
                    </a:xfrm>
                    <a:prstGeom prst="rect">
                      <a:avLst/>
                    </a:prstGeom>
                  </pic:spPr>
                </pic:pic>
              </a:graphicData>
            </a:graphic>
          </wp:inline>
        </w:drawing>
      </w:r>
      <w:r>
        <w:rPr>
          <w:color w:val="000000"/>
        </w:rPr>
        <w:t>．（</w:t>
      </w:r>
      <w:r>
        <w:rPr>
          <w:color w:val="000000"/>
        </w:rPr>
        <w:t>2</w:t>
      </w:r>
      <w:r>
        <w:rPr>
          <w:color w:val="000000"/>
        </w:rPr>
        <w:t>）远视眼：如果眼球晶状体的曲度过小，或眼球前后径过短，近处物体反射来的光线通过晶状体折射后形成的物像，就会落在视网膜的后方，导致看不清近处的物体，形成远视眼．远视眼戴凸透镜进行矫．</w:t>
      </w:r>
    </w:p>
    <w:p w:rsidR="002A2943">
      <w:pPr>
        <w:spacing w:after="0"/>
      </w:pPr>
      <w:r>
        <w:rPr>
          <w:noProof/>
          <w:lang w:eastAsia="zh-CN"/>
        </w:rPr>
        <w:drawing>
          <wp:inline distT="0" distB="0" distL="0" distR="0">
            <wp:extent cx="2435035" cy="754380"/>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3" cstate="print"/>
                    <a:stretch>
                      <a:fillRect/>
                    </a:stretch>
                  </pic:blipFill>
                  <pic:spPr>
                    <a:xfrm>
                      <a:off x="0" y="0"/>
                      <a:ext cx="2435035" cy="754380"/>
                    </a:xfrm>
                    <a:prstGeom prst="rect">
                      <a:avLst/>
                    </a:prstGeom>
                  </pic:spPr>
                </pic:pic>
              </a:graphicData>
            </a:graphic>
          </wp:inline>
        </w:drawing>
      </w:r>
      <w:r>
        <w:rPr>
          <w:color w:val="000000"/>
        </w:rPr>
        <w:t>．</w:t>
      </w:r>
    </w:p>
    <w:p w:rsidR="002A2943">
      <w:r>
        <w:t>二、填空题</w:t>
      </w:r>
    </w:p>
    <w:p w:rsidR="00407678">
      <w:pPr>
        <w:spacing w:after="0"/>
      </w:pPr>
      <w:r>
        <w:rPr>
          <w:color w:val="000000"/>
        </w:rPr>
        <w:t>14.</w:t>
      </w:r>
      <w:r>
        <w:rPr>
          <w:color w:val="0000FF"/>
        </w:rPr>
        <w:t>【答案】</w:t>
      </w:r>
      <w:r>
        <w:rPr>
          <w:color w:val="000000"/>
        </w:rPr>
        <w:t xml:space="preserve"> 4</w:t>
      </w:r>
      <w:r>
        <w:t xml:space="preserve"> </w:t>
      </w:r>
      <w:r>
        <w:t>；</w:t>
      </w:r>
      <w:r>
        <w:rPr>
          <w:color w:val="000000"/>
        </w:rPr>
        <w:t>7</w:t>
      </w:r>
      <w:r>
        <w:t xml:space="preserve"> </w:t>
      </w:r>
      <w:r>
        <w:t>；</w:t>
      </w:r>
      <w:r>
        <w:rPr>
          <w:color w:val="000000"/>
        </w:rPr>
        <w:t>2</w:t>
      </w:r>
      <w:r>
        <w:t xml:space="preserve"> </w:t>
      </w:r>
      <w:r>
        <w:t>；</w:t>
      </w:r>
      <w:r>
        <w:rPr>
          <w:color w:val="000000"/>
        </w:rPr>
        <w:t>凹</w:t>
      </w:r>
    </w:p>
    <w:p w:rsidR="00407678">
      <w:pPr>
        <w:spacing w:after="0"/>
      </w:pPr>
      <w:r>
        <w:rPr>
          <w:color w:val="0000FF"/>
        </w:rPr>
        <w:t>【解析】</w:t>
      </w:r>
      <w:r>
        <w:rPr>
          <w:color w:val="000000"/>
        </w:rPr>
        <w:t>【解答】解：（</w:t>
      </w:r>
      <w:r>
        <w:rPr>
          <w:color w:val="000000"/>
        </w:rPr>
        <w:t>1</w:t>
      </w:r>
      <w:r>
        <w:rPr>
          <w:color w:val="000000"/>
        </w:rPr>
        <w:t>）透明、有弹性、对光线起折射作用的是晶状体，</w:t>
      </w:r>
      <w:r>
        <w:rPr>
          <w:color w:val="000000"/>
        </w:rPr>
        <w:t>即图中的</w:t>
      </w:r>
      <w:r>
        <w:rPr>
          <w:color w:val="000000"/>
        </w:rPr>
        <w:t>4</w:t>
      </w:r>
      <w:r>
        <w:rPr>
          <w:color w:val="000000"/>
        </w:rPr>
        <w:t>所示的结构．</w:t>
      </w:r>
    </w:p>
    <w:p w:rsidR="002A2943">
      <w:pPr>
        <w:spacing w:after="0"/>
      </w:pPr>
      <w:r>
        <w:rPr>
          <w:color w:val="000000"/>
        </w:rPr>
        <w:t>（</w:t>
      </w:r>
      <w:r>
        <w:rPr>
          <w:color w:val="000000"/>
        </w:rPr>
        <w:t>2</w:t>
      </w:r>
      <w:r>
        <w:rPr>
          <w:color w:val="000000"/>
        </w:rPr>
        <w:t>）视觉形成过程中，外界物体反射来的光线，经过角膜、房水，由瞳孔进入眼球内部，再经过晶状体和玻璃体的折射作用，在视网膜上能形成清晰的物象，视网膜上有感光细胞，能接受光的刺激产生神经冲动；视网膜即图中的</w:t>
      </w:r>
      <w:r>
        <w:rPr>
          <w:color w:val="000000"/>
        </w:rPr>
        <w:t>7</w:t>
      </w:r>
      <w:r>
        <w:rPr>
          <w:color w:val="000000"/>
        </w:rPr>
        <w:t>所示的结构．</w:t>
      </w:r>
    </w:p>
    <w:p w:rsidR="002A2943">
      <w:pPr>
        <w:spacing w:after="0"/>
      </w:pPr>
      <w:r>
        <w:rPr>
          <w:color w:val="000000"/>
        </w:rPr>
        <w:t>（</w:t>
      </w:r>
      <w:r>
        <w:rPr>
          <w:color w:val="000000"/>
        </w:rPr>
        <w:t>3</w:t>
      </w:r>
      <w:r>
        <w:rPr>
          <w:color w:val="000000"/>
        </w:rPr>
        <w:t>）虹膜中央有瞳孔，瞳孔的大小可以调节，能够控制进入眼球内的光线：看强光时瞳孔缩小，看弱光时瞳孔扩大，强光下瞳孔缩小，减少进入眼内的光量，以保护视网膜不受过强的刺激；弱光下瞳孔扩大，增加进入眼内的光量，使视网膜得到足够光的刺激．图中</w:t>
      </w:r>
      <w:r>
        <w:rPr>
          <w:color w:val="000000"/>
        </w:rPr>
        <w:t>2</w:t>
      </w:r>
      <w:r>
        <w:rPr>
          <w:color w:val="000000"/>
        </w:rPr>
        <w:t>所示的结构是瞳孔．</w:t>
      </w:r>
    </w:p>
    <w:p w:rsidR="002A2943">
      <w:pPr>
        <w:spacing w:after="0"/>
      </w:pPr>
      <w:r>
        <w:rPr>
          <w:color w:val="000000"/>
        </w:rPr>
        <w:t>（</w:t>
      </w:r>
      <w:r>
        <w:rPr>
          <w:color w:val="000000"/>
        </w:rPr>
        <w:t>4</w:t>
      </w:r>
      <w:r>
        <w:rPr>
          <w:color w:val="000000"/>
        </w:rPr>
        <w:t>）如果眼</w:t>
      </w:r>
      <w:r>
        <w:rPr>
          <w:color w:val="000000"/>
        </w:rPr>
        <w:t>球的前后径过长或晶状体的曲度过大，远处物体反射来的光线通过晶状体折射后形成的物象就会落在视网膜的前方，因此看不清远处的物体，这样的眼叫近视．近视眼可以配戴凹透镜加以矫正．</w:t>
      </w:r>
    </w:p>
    <w:p w:rsidR="002A2943">
      <w:pPr>
        <w:spacing w:after="0"/>
      </w:pPr>
      <w:r>
        <w:rPr>
          <w:color w:val="000000"/>
        </w:rPr>
        <w:t>【分析】图示为眼球结构示意图，其中</w:t>
      </w:r>
      <w:r>
        <w:rPr>
          <w:color w:val="000000"/>
        </w:rPr>
        <w:t>1</w:t>
      </w:r>
      <w:r>
        <w:rPr>
          <w:color w:val="000000"/>
        </w:rPr>
        <w:t>是虹膜，</w:t>
      </w:r>
      <w:r>
        <w:rPr>
          <w:color w:val="000000"/>
        </w:rPr>
        <w:t>2</w:t>
      </w:r>
      <w:r>
        <w:rPr>
          <w:color w:val="000000"/>
        </w:rPr>
        <w:t>是瞳孔，</w:t>
      </w:r>
      <w:r>
        <w:rPr>
          <w:color w:val="000000"/>
        </w:rPr>
        <w:t>3</w:t>
      </w:r>
      <w:r>
        <w:rPr>
          <w:color w:val="000000"/>
        </w:rPr>
        <w:t>是角膜，</w:t>
      </w:r>
      <w:r>
        <w:rPr>
          <w:color w:val="000000"/>
        </w:rPr>
        <w:t>4</w:t>
      </w:r>
      <w:r>
        <w:rPr>
          <w:color w:val="000000"/>
        </w:rPr>
        <w:t>是晶状体，</w:t>
      </w:r>
      <w:r>
        <w:rPr>
          <w:color w:val="000000"/>
        </w:rPr>
        <w:t>5</w:t>
      </w:r>
      <w:r>
        <w:rPr>
          <w:color w:val="000000"/>
        </w:rPr>
        <w:t>是巩膜，</w:t>
      </w:r>
      <w:r>
        <w:rPr>
          <w:color w:val="000000"/>
        </w:rPr>
        <w:t>6</w:t>
      </w:r>
      <w:r>
        <w:rPr>
          <w:color w:val="000000"/>
        </w:rPr>
        <w:t>是脉络膜，</w:t>
      </w:r>
      <w:r>
        <w:rPr>
          <w:color w:val="000000"/>
        </w:rPr>
        <w:t>7</w:t>
      </w:r>
      <w:r>
        <w:rPr>
          <w:color w:val="000000"/>
        </w:rPr>
        <w:t>是视网膜，</w:t>
      </w:r>
      <w:r>
        <w:rPr>
          <w:color w:val="000000"/>
        </w:rPr>
        <w:t>8</w:t>
      </w:r>
      <w:r>
        <w:rPr>
          <w:color w:val="000000"/>
        </w:rPr>
        <w:t>是视神经，</w:t>
      </w:r>
      <w:r>
        <w:rPr>
          <w:color w:val="000000"/>
        </w:rPr>
        <w:t>9</w:t>
      </w:r>
      <w:r>
        <w:rPr>
          <w:color w:val="000000"/>
        </w:rPr>
        <w:t>是玻璃体．</w:t>
      </w:r>
    </w:p>
    <w:p w:rsidR="002A2943">
      <w:pPr>
        <w:spacing w:after="0"/>
      </w:pPr>
      <w:r>
        <w:rPr>
          <w:color w:val="000000"/>
        </w:rPr>
        <w:t>15.</w:t>
      </w:r>
      <w:r>
        <w:rPr>
          <w:color w:val="0000FF"/>
        </w:rPr>
        <w:t>【答案】</w:t>
      </w:r>
      <w:r>
        <w:rPr>
          <w:color w:val="000000"/>
        </w:rPr>
        <w:t>小；大</w:t>
      </w:r>
      <w:r>
        <w:rPr>
          <w:color w:val="000000"/>
        </w:rPr>
        <w:t xml:space="preserve">  </w:t>
      </w:r>
    </w:p>
    <w:p w:rsidR="002A2943">
      <w:pPr>
        <w:spacing w:after="0"/>
      </w:pPr>
      <w:r>
        <w:rPr>
          <w:color w:val="0000FF"/>
        </w:rPr>
        <w:t>【</w:t>
      </w:r>
      <w:r>
        <w:rPr>
          <w:color w:val="0000FF"/>
        </w:rPr>
        <w:t>解析】</w:t>
      </w:r>
      <w:r>
        <w:rPr>
          <w:color w:val="000000"/>
        </w:rPr>
        <w:t>【解答</w:t>
      </w:r>
      <w:r>
        <w:rPr>
          <w:color w:val="000000"/>
        </w:rPr>
        <w:t>】</w:t>
      </w:r>
      <w:r>
        <w:rPr>
          <w:color w:val="000000"/>
        </w:rPr>
        <w:t xml:space="preserve"> </w:t>
      </w:r>
      <w:r>
        <w:rPr>
          <w:color w:val="000000"/>
        </w:rPr>
        <w:t>人从阳光明媚的环境进入到黑暗环境，光线由强变弱，瞳孔由小变大</w:t>
      </w:r>
      <w:r>
        <w:rPr>
          <w:color w:val="000000"/>
        </w:rPr>
        <w:t>。</w:t>
      </w:r>
      <w:r>
        <w:br/>
      </w:r>
      <w:r>
        <w:rPr>
          <w:color w:val="000000"/>
        </w:rPr>
        <w:t>【分析】光线经角膜进入，通过瞳孔进入到眼球内。阳光灿烂的环境下，光线较强，瞳孔缩小，避免损伤视网</w:t>
      </w:r>
      <w:r>
        <w:rPr>
          <w:color w:val="000000"/>
        </w:rPr>
        <w:t>膜上细胞，当进入黑暗的环境中，光线较弱，瞳孔放大，以便更多光线进入眼睛落在视网膜上，看的更清楚。</w:t>
      </w:r>
    </w:p>
    <w:p w:rsidR="00407678">
      <w:pPr>
        <w:spacing w:after="0"/>
      </w:pPr>
      <w:r>
        <w:rPr>
          <w:color w:val="000000"/>
        </w:rPr>
        <w:t>16.</w:t>
      </w:r>
      <w:r>
        <w:rPr>
          <w:color w:val="0000FF"/>
        </w:rPr>
        <w:t>【答案】</w:t>
      </w:r>
      <w:r>
        <w:rPr>
          <w:color w:val="000000"/>
        </w:rPr>
        <w:t>视网膜</w:t>
      </w:r>
      <w:r>
        <w:t xml:space="preserve"> </w:t>
      </w:r>
      <w:r>
        <w:t>；</w:t>
      </w:r>
      <w:r>
        <w:rPr>
          <w:color w:val="000000"/>
        </w:rPr>
        <w:t>耳蜗</w:t>
      </w:r>
    </w:p>
    <w:p w:rsidR="00407678">
      <w:pPr>
        <w:spacing w:after="0"/>
      </w:pPr>
      <w:r>
        <w:rPr>
          <w:color w:val="0000FF"/>
        </w:rPr>
        <w:t>【解析】</w:t>
      </w:r>
      <w:r>
        <w:rPr>
          <w:color w:val="000000"/>
        </w:rPr>
        <w:t>【解答】解：视网膜上有感光细胞，含有许多对光线敏感的细胞，能感受光的刺激，产生神经冲动，属于视觉感受器．所以人的视觉感受器位于视网膜．</w:t>
      </w:r>
    </w:p>
    <w:p w:rsidR="002A2943">
      <w:pPr>
        <w:spacing w:after="0"/>
      </w:pPr>
      <w:r>
        <w:rPr>
          <w:color w:val="000000"/>
        </w:rPr>
        <w:t>外耳包括耳廓和外耳道，耳廓有收集声波的作用，外耳道是声波进入中耳的通道；中耳包括鼓膜和听小骨，鼓膜受到声波的作用产生振动，听小骨传递震动；内耳包括耳蜗和半规管，耳蜗接受声波并产生神经冲动，半规管，感受头部的位置变动并产生神经冲动．对声波敏感的感觉细胞位于耳蜗中．</w:t>
      </w:r>
    </w:p>
    <w:p w:rsidR="002A2943">
      <w:pPr>
        <w:spacing w:after="0"/>
      </w:pPr>
      <w:r>
        <w:rPr>
          <w:color w:val="000000"/>
        </w:rPr>
        <w:t>故答案为：视网膜；耳蜗</w:t>
      </w:r>
    </w:p>
    <w:p w:rsidR="002A2943">
      <w:pPr>
        <w:spacing w:after="0"/>
      </w:pPr>
      <w:r>
        <w:rPr>
          <w:color w:val="000000"/>
        </w:rPr>
        <w:t>【分析】眼球分为眼球壁和内容物．眼球壁分为外膜、中膜和内膜．外膜包括角膜和巩膜，角膜无色透明，便于光线通过，巩膜是白色坚韧，具有保护内部结构的作用；中膜包括虹膜、睫状体和脉络膜，虹膜内有色素，中央的小孔叫做瞳孔，睫状体内有平</w:t>
      </w:r>
      <w:r>
        <w:rPr>
          <w:color w:val="000000"/>
        </w:rPr>
        <w:t>滑肌，通过平滑肌的收缩和舒张来调节晶状体的曲度，从而使眼睛能够看清远近不同的物体，内膜即视网膜．</w:t>
      </w:r>
    </w:p>
    <w:p w:rsidR="002A2943">
      <w:pPr>
        <w:spacing w:after="0"/>
      </w:pPr>
      <w:r>
        <w:rPr>
          <w:color w:val="000000"/>
        </w:rPr>
        <w:t>耳的结构包括外耳、中耳和内耳三部分．对声波敏感的感觉细胞位于耳蜗中</w:t>
      </w:r>
      <w:r>
        <w:rPr>
          <w:color w:val="000000"/>
        </w:rPr>
        <w:t>．</w:t>
      </w:r>
    </w:p>
    <w:p w:rsidR="002A2943">
      <w:r>
        <w:t>三、解答题</w:t>
      </w:r>
    </w:p>
    <w:p w:rsidR="002A2943">
      <w:pPr>
        <w:spacing w:after="0"/>
      </w:pPr>
      <w:r>
        <w:rPr>
          <w:color w:val="000000"/>
        </w:rPr>
        <w:t>17.</w:t>
      </w:r>
      <w:r>
        <w:rPr>
          <w:color w:val="0000FF"/>
        </w:rPr>
        <w:t>【答案】</w:t>
      </w:r>
      <w:r>
        <w:rPr>
          <w:color w:val="000000"/>
        </w:rPr>
        <w:t xml:space="preserve"> </w:t>
      </w:r>
      <w:r>
        <w:rPr>
          <w:color w:val="000000"/>
        </w:rPr>
        <w:t>连续用眼</w:t>
      </w:r>
      <w:r>
        <w:rPr>
          <w:color w:val="000000"/>
        </w:rPr>
        <w:t>1</w:t>
      </w:r>
      <w:r>
        <w:rPr>
          <w:color w:val="000000"/>
        </w:rPr>
        <w:t>小时后，休息一下，远眺几分钟；</w:t>
      </w:r>
    </w:p>
    <w:p w:rsidR="002A2943">
      <w:pPr>
        <w:spacing w:after="0"/>
      </w:pPr>
      <w:r>
        <w:rPr>
          <w:color w:val="000000"/>
        </w:rPr>
        <w:t>读写姿势要正确，眼与书的距离保持</w:t>
      </w:r>
      <w:r>
        <w:rPr>
          <w:color w:val="000000"/>
        </w:rPr>
        <w:t>33</w:t>
      </w:r>
      <w:r>
        <w:rPr>
          <w:color w:val="000000"/>
        </w:rPr>
        <w:t>厘米左右；</w:t>
      </w:r>
    </w:p>
    <w:p w:rsidR="002A2943">
      <w:pPr>
        <w:spacing w:after="0"/>
      </w:pPr>
      <w:r>
        <w:rPr>
          <w:color w:val="000000"/>
        </w:rPr>
        <w:t>不在强光或弱光下看书和写字</w:t>
      </w:r>
      <w:r>
        <w:rPr>
          <w:color w:val="000000"/>
        </w:rPr>
        <w:t>；</w:t>
      </w:r>
    </w:p>
    <w:p w:rsidR="002A2943">
      <w:pPr>
        <w:spacing w:after="0"/>
      </w:pPr>
      <w:r>
        <w:rPr>
          <w:color w:val="000000"/>
        </w:rPr>
        <w:t>不要在走路、躺卧时或摇晃的车船上看书</w:t>
      </w:r>
      <w:r>
        <w:rPr>
          <w:color w:val="000000"/>
        </w:rPr>
        <w:t>；</w:t>
      </w:r>
    </w:p>
    <w:p w:rsidR="002A2943">
      <w:pPr>
        <w:spacing w:after="0"/>
      </w:pPr>
      <w:r>
        <w:rPr>
          <w:color w:val="000000"/>
        </w:rPr>
        <w:t>经常检查视力和坚持做眼保健操等</w:t>
      </w:r>
      <w:r>
        <w:rPr>
          <w:color w:val="000000"/>
        </w:rPr>
        <w:t>。</w:t>
      </w:r>
    </w:p>
    <w:p w:rsidR="002A2943">
      <w:pPr>
        <w:spacing w:after="0"/>
      </w:pPr>
      <w:r>
        <w:rPr>
          <w:color w:val="0000FF"/>
        </w:rPr>
        <w:t>【</w:t>
      </w:r>
      <w:r>
        <w:rPr>
          <w:color w:val="0000FF"/>
        </w:rPr>
        <w:t>解析】</w:t>
      </w:r>
      <w:r>
        <w:rPr>
          <w:color w:val="000000"/>
        </w:rPr>
        <w:t>【解答】预防近视要做到：三要、五不看、三个一，有效地预防了近视眼的发生</w:t>
      </w:r>
      <w:r>
        <w:rPr>
          <w:color w:val="000000"/>
        </w:rPr>
        <w:t>。</w:t>
      </w:r>
    </w:p>
    <w:p w:rsidR="002A2943">
      <w:pPr>
        <w:spacing w:after="0"/>
      </w:pPr>
      <w:r>
        <w:rPr>
          <w:color w:val="000000"/>
        </w:rPr>
        <w:t>三要是：读书写字的姿势要正确；看书写字</w:t>
      </w:r>
      <w:r>
        <w:rPr>
          <w:color w:val="000000"/>
        </w:rPr>
        <w:t>4</w:t>
      </w:r>
      <w:r>
        <w:rPr>
          <w:color w:val="000000"/>
        </w:rPr>
        <w:t>0</w:t>
      </w:r>
      <w:r>
        <w:rPr>
          <w:color w:val="000000"/>
        </w:rPr>
        <w:t>分钟后要到室外活动或向远处眺望一会儿；要认真做眼保健操，所按穴位要准确。</w:t>
      </w:r>
    </w:p>
    <w:p w:rsidR="002A2943">
      <w:pPr>
        <w:spacing w:after="0"/>
      </w:pPr>
      <w:r>
        <w:rPr>
          <w:color w:val="000000"/>
        </w:rPr>
        <w:t>五不看是：不要在暗弱光线下和直射的阳光下看书写字；不要躺在床上、在公共汽车上或走路时看书；不要看字体过小、字行过密、字迹印刷不清的读物；做作业不要用淡色铅笔；看电视时间不要太久。</w:t>
      </w:r>
    </w:p>
    <w:p w:rsidR="002A2943">
      <w:pPr>
        <w:spacing w:after="0"/>
      </w:pPr>
      <w:r>
        <w:rPr>
          <w:color w:val="000000"/>
        </w:rPr>
        <w:t>三个一是：一尺、一拳、一寸，即读书写字时，眼睛和桌面要保持一尺的距离；身体和课桌之间保持一个小拳头的间隔；握笔时手和笔尖要保持一寸的距离。总之，预防近视要养成良好的用眼习惯。</w:t>
      </w:r>
      <w:r>
        <w:br/>
      </w:r>
      <w:r>
        <w:rPr>
          <w:color w:val="000000"/>
        </w:rPr>
        <w:t>故答案为：连续用眼</w:t>
      </w:r>
      <w:r>
        <w:rPr>
          <w:color w:val="000000"/>
        </w:rPr>
        <w:t>1</w:t>
      </w:r>
      <w:r>
        <w:rPr>
          <w:color w:val="000000"/>
        </w:rPr>
        <w:t>小时后，休息一下，远眺几分钟；</w:t>
      </w:r>
    </w:p>
    <w:p w:rsidR="002A2943">
      <w:pPr>
        <w:spacing w:after="0"/>
      </w:pPr>
      <w:r>
        <w:rPr>
          <w:color w:val="000000"/>
        </w:rPr>
        <w:t>读写姿势要正确，眼与书的距离</w:t>
      </w:r>
      <w:r>
        <w:rPr>
          <w:color w:val="000000"/>
        </w:rPr>
        <w:t>保持</w:t>
      </w:r>
      <w:r>
        <w:rPr>
          <w:color w:val="000000"/>
        </w:rPr>
        <w:t>33</w:t>
      </w:r>
      <w:r>
        <w:rPr>
          <w:color w:val="000000"/>
        </w:rPr>
        <w:t>厘米左右；</w:t>
      </w:r>
    </w:p>
    <w:p w:rsidR="002A2943">
      <w:pPr>
        <w:spacing w:after="0"/>
      </w:pPr>
      <w:r>
        <w:rPr>
          <w:color w:val="000000"/>
        </w:rPr>
        <w:t>不在强光或弱光下看书和写字</w:t>
      </w:r>
      <w:r>
        <w:rPr>
          <w:color w:val="000000"/>
        </w:rPr>
        <w:t>；</w:t>
      </w:r>
    </w:p>
    <w:p w:rsidR="002A2943">
      <w:pPr>
        <w:spacing w:after="0"/>
      </w:pPr>
      <w:r>
        <w:rPr>
          <w:color w:val="000000"/>
        </w:rPr>
        <w:t>不要在走路、躺卧时或摇晃的车船上看书</w:t>
      </w:r>
      <w:r>
        <w:rPr>
          <w:color w:val="000000"/>
        </w:rPr>
        <w:t>；</w:t>
      </w:r>
    </w:p>
    <w:p w:rsidR="002A2943">
      <w:pPr>
        <w:spacing w:after="0"/>
      </w:pPr>
      <w:r>
        <w:rPr>
          <w:color w:val="000000"/>
        </w:rPr>
        <w:t>经常检查视力和坚持做眼保健操等</w:t>
      </w:r>
      <w:r>
        <w:rPr>
          <w:color w:val="000000"/>
        </w:rPr>
        <w:t>。</w:t>
      </w:r>
    </w:p>
    <w:p w:rsidR="002A2943">
      <w:pPr>
        <w:spacing w:after="0"/>
      </w:pPr>
      <w:r>
        <w:rPr>
          <w:color w:val="000000"/>
        </w:rPr>
        <w:t>【分析】视觉的形成过程：外界物体反射来的光线</w:t>
      </w:r>
      <w:r>
        <w:rPr>
          <w:color w:val="000000"/>
        </w:rPr>
        <w:t>→</w:t>
      </w:r>
      <w:r>
        <w:rPr>
          <w:color w:val="000000"/>
        </w:rPr>
        <w:t>依次经过角膜、瞳孔、晶状体和玻璃体</w:t>
      </w:r>
      <w:r>
        <w:rPr>
          <w:color w:val="000000"/>
        </w:rPr>
        <w:t>→</w:t>
      </w:r>
      <w:r>
        <w:rPr>
          <w:color w:val="000000"/>
        </w:rPr>
        <w:t>经晶状体等的折射</w:t>
      </w:r>
      <w:r>
        <w:rPr>
          <w:color w:val="000000"/>
        </w:rPr>
        <w:t>→</w:t>
      </w:r>
      <w:r>
        <w:rPr>
          <w:color w:val="000000"/>
        </w:rPr>
        <w:t>在视网膜上形成物像</w:t>
      </w:r>
      <w:r>
        <w:rPr>
          <w:color w:val="000000"/>
        </w:rPr>
        <w:t>→</w:t>
      </w:r>
      <w:r>
        <w:rPr>
          <w:color w:val="000000"/>
        </w:rPr>
        <w:t>视觉神经</w:t>
      </w:r>
      <w:r>
        <w:rPr>
          <w:color w:val="000000"/>
        </w:rPr>
        <w:t>→</w:t>
      </w:r>
      <w:r>
        <w:rPr>
          <w:color w:val="000000"/>
        </w:rPr>
        <w:t>在大脑的一定区域形成视觉。</w:t>
      </w:r>
      <w:r>
        <w:br/>
      </w:r>
      <w:r>
        <w:rPr>
          <w:color w:val="000000"/>
        </w:rPr>
        <w:t>近视及其预防</w:t>
      </w:r>
      <w:r>
        <w:br/>
      </w:r>
      <w:r>
        <w:rPr>
          <w:color w:val="000000"/>
        </w:rPr>
        <w:t>近视的原因：由于眼球前后径过长，或晶状体曲度过大，物像落在视网膜的前方</w:t>
      </w:r>
      <w:r>
        <w:rPr>
          <w:color w:val="000000"/>
        </w:rPr>
        <w:t>。</w:t>
      </w:r>
      <w:r>
        <w:br/>
      </w:r>
      <w:r>
        <w:rPr>
          <w:color w:val="000000"/>
        </w:rPr>
        <w:t>矫正：戴凹透镜</w:t>
      </w:r>
      <w:r>
        <w:rPr>
          <w:color w:val="000000"/>
        </w:rPr>
        <w:t>。</w:t>
      </w:r>
      <w:r>
        <w:br/>
      </w:r>
      <w:r>
        <w:rPr>
          <w:color w:val="000000"/>
        </w:rPr>
        <w:t>远视：由于眼球前后径过短，或晶状体曲度过小，物像落在视网膜的后方</w:t>
      </w:r>
      <w:r>
        <w:rPr>
          <w:color w:val="000000"/>
        </w:rPr>
        <w:t>。</w:t>
      </w:r>
      <w:r>
        <w:br/>
      </w:r>
      <w:r>
        <w:rPr>
          <w:color w:val="000000"/>
        </w:rPr>
        <w:t xml:space="preserve">  </w:t>
      </w:r>
      <w:r>
        <w:rPr>
          <w:color w:val="000000"/>
        </w:rPr>
        <w:t>矫正：戴凸透镜</w:t>
      </w:r>
      <w:r>
        <w:rPr>
          <w:color w:val="000000"/>
        </w:rPr>
        <w:t>。</w:t>
      </w:r>
      <w:r>
        <w:br/>
      </w:r>
    </w:p>
    <w:p w:rsidR="002A2943">
      <w:r>
        <w:t>四、综合题</w:t>
      </w:r>
    </w:p>
    <w:p w:rsidR="00407678">
      <w:pPr>
        <w:spacing w:after="0"/>
      </w:pPr>
      <w:r>
        <w:rPr>
          <w:color w:val="000000"/>
        </w:rPr>
        <w:t>18.</w:t>
      </w:r>
      <w:r>
        <w:rPr>
          <w:color w:val="0000FF"/>
        </w:rPr>
        <w:t>【答案】</w:t>
      </w:r>
      <w:r>
        <w:rPr>
          <w:color w:val="000000"/>
        </w:rPr>
        <w:t>（</w:t>
      </w:r>
      <w:r>
        <w:rPr>
          <w:color w:val="000000"/>
        </w:rPr>
        <w:t>1</w:t>
      </w:r>
      <w:r>
        <w:rPr>
          <w:color w:val="000000"/>
        </w:rPr>
        <w:t>）</w:t>
      </w:r>
      <w:r>
        <w:rPr>
          <w:color w:val="000000"/>
        </w:rPr>
        <w:t>3</w:t>
      </w:r>
      <w:r>
        <w:t xml:space="preserve"> </w:t>
      </w:r>
      <w:r>
        <w:t>；</w:t>
      </w:r>
      <w:r>
        <w:rPr>
          <w:color w:val="000000"/>
        </w:rPr>
        <w:t>视网膜</w:t>
      </w:r>
      <w:r>
        <w:t xml:space="preserve"> </w:t>
      </w:r>
      <w:r>
        <w:t>；</w:t>
      </w:r>
      <w:r>
        <w:rPr>
          <w:color w:val="000000"/>
        </w:rPr>
        <w:t>8</w:t>
      </w:r>
    </w:p>
    <w:p w:rsidR="00407678">
      <w:pPr>
        <w:spacing w:after="0"/>
      </w:pPr>
      <w:r>
        <w:rPr>
          <w:color w:val="000000"/>
        </w:rPr>
        <w:t>（</w:t>
      </w:r>
      <w:r>
        <w:rPr>
          <w:color w:val="000000"/>
        </w:rPr>
        <w:t>2</w:t>
      </w:r>
      <w:r>
        <w:rPr>
          <w:color w:val="000000"/>
        </w:rPr>
        <w:t>）</w:t>
      </w:r>
      <w:r>
        <w:rPr>
          <w:color w:val="000000"/>
        </w:rPr>
        <w:t>9</w:t>
      </w:r>
      <w:r>
        <w:t xml:space="preserve"> </w:t>
      </w:r>
      <w:r>
        <w:t>；</w:t>
      </w:r>
      <w:r>
        <w:rPr>
          <w:color w:val="000000"/>
        </w:rPr>
        <w:t>瞳孔</w:t>
      </w:r>
    </w:p>
    <w:p w:rsidR="00407678">
      <w:pPr>
        <w:spacing w:after="0"/>
      </w:pPr>
      <w:r>
        <w:rPr>
          <w:color w:val="000000"/>
        </w:rPr>
        <w:t>（</w:t>
      </w:r>
      <w:r>
        <w:rPr>
          <w:color w:val="000000"/>
        </w:rPr>
        <w:t>3</w:t>
      </w:r>
      <w:r>
        <w:rPr>
          <w:color w:val="000000"/>
        </w:rPr>
        <w:t>）</w:t>
      </w:r>
      <w:r>
        <w:rPr>
          <w:color w:val="000000"/>
        </w:rPr>
        <w:t>A</w:t>
      </w:r>
    </w:p>
    <w:p w:rsidR="00407678">
      <w:pPr>
        <w:spacing w:after="0"/>
      </w:pPr>
      <w:r>
        <w:rPr>
          <w:color w:val="000000"/>
        </w:rPr>
        <w:t>（</w:t>
      </w:r>
      <w:r>
        <w:rPr>
          <w:color w:val="000000"/>
        </w:rPr>
        <w:t>4</w:t>
      </w:r>
      <w:r>
        <w:rPr>
          <w:color w:val="000000"/>
        </w:rPr>
        <w:t>）</w:t>
      </w:r>
      <w:r>
        <w:rPr>
          <w:color w:val="000000"/>
        </w:rPr>
        <w:t>3</w:t>
      </w:r>
      <w:r>
        <w:t xml:space="preserve"> </w:t>
      </w:r>
      <w:r>
        <w:t>；</w:t>
      </w:r>
      <w:r>
        <w:rPr>
          <w:color w:val="000000"/>
        </w:rPr>
        <w:t>视网膜</w:t>
      </w:r>
      <w:r>
        <w:t xml:space="preserve"> </w:t>
      </w:r>
      <w:r>
        <w:t>；</w:t>
      </w:r>
      <w:r>
        <w:rPr>
          <w:color w:val="000000"/>
        </w:rPr>
        <w:t>大脑皮层</w:t>
      </w:r>
    </w:p>
    <w:p w:rsidR="00407678">
      <w:pPr>
        <w:spacing w:after="0"/>
      </w:pPr>
      <w:r>
        <w:rPr>
          <w:color w:val="0000FF"/>
        </w:rPr>
        <w:t>【解析】</w:t>
      </w:r>
      <w:r>
        <w:rPr>
          <w:color w:val="000000"/>
        </w:rPr>
        <w:t>【解答】解：（</w:t>
      </w:r>
      <w:r>
        <w:rPr>
          <w:color w:val="000000"/>
        </w:rPr>
        <w:t>1</w:t>
      </w:r>
      <w:r>
        <w:rPr>
          <w:color w:val="000000"/>
        </w:rPr>
        <w:t>）眼球内能成像的部位是</w:t>
      </w:r>
      <w:r>
        <w:rPr>
          <w:color w:val="000000"/>
        </w:rPr>
        <w:t>[3]</w:t>
      </w:r>
      <w:r>
        <w:rPr>
          <w:color w:val="000000"/>
        </w:rPr>
        <w:t>视网膜．成像过程中对光线起主要折射作用的是晶状体即</w:t>
      </w:r>
      <w:r>
        <w:rPr>
          <w:color w:val="000000"/>
        </w:rPr>
        <w:t>8</w:t>
      </w:r>
      <w:r>
        <w:rPr>
          <w:color w:val="000000"/>
        </w:rPr>
        <w:t>（填序号）．（</w:t>
      </w:r>
      <w:r>
        <w:rPr>
          <w:color w:val="000000"/>
        </w:rPr>
        <w:t>2</w:t>
      </w:r>
      <w:r>
        <w:rPr>
          <w:color w:val="000000"/>
        </w:rPr>
        <w:t>）光线由亮变暗，瞳孔扩大，光线由暗变亮，瞳孔缩小，因此</w:t>
      </w:r>
      <w:r>
        <w:rPr>
          <w:color w:val="000000"/>
        </w:rPr>
        <w:t>“</w:t>
      </w:r>
      <w:r>
        <w:rPr>
          <w:color w:val="000000"/>
        </w:rPr>
        <w:t>刚走进电影院时几乎什么也看不见，片刻后才可看见周围的人</w:t>
      </w:r>
      <w:r>
        <w:rPr>
          <w:color w:val="000000"/>
        </w:rPr>
        <w:t>”</w:t>
      </w:r>
      <w:r>
        <w:rPr>
          <w:color w:val="000000"/>
        </w:rPr>
        <w:t>，这种变化是由于眼球中的</w:t>
      </w:r>
      <w:r>
        <w:rPr>
          <w:color w:val="000000"/>
        </w:rPr>
        <w:t>[9]</w:t>
      </w:r>
      <w:r>
        <w:rPr>
          <w:color w:val="000000"/>
        </w:rPr>
        <w:t>瞳孔变大了．（</w:t>
      </w:r>
      <w:r>
        <w:rPr>
          <w:color w:val="000000"/>
        </w:rPr>
        <w:t>3</w:t>
      </w:r>
      <w:r>
        <w:rPr>
          <w:color w:val="000000"/>
        </w:rPr>
        <w:t>）图</w:t>
      </w:r>
      <w:r>
        <w:rPr>
          <w:color w:val="000000"/>
        </w:rPr>
        <w:t>3</w:t>
      </w:r>
      <w:r>
        <w:rPr>
          <w:color w:val="000000"/>
        </w:rPr>
        <w:t>中光线在视网膜前汇聚，表示成像在视网膜前方，因此是近视眼，近视眼戴</w:t>
      </w:r>
      <w:r>
        <w:rPr>
          <w:color w:val="000000"/>
        </w:rPr>
        <w:t>A</w:t>
      </w:r>
      <w:r>
        <w:rPr>
          <w:color w:val="000000"/>
        </w:rPr>
        <w:t>凹透镜矫正，因此</w:t>
      </w:r>
      <w:r>
        <w:rPr>
          <w:color w:val="000000"/>
        </w:rPr>
        <w:t>“</w:t>
      </w:r>
      <w:r>
        <w:rPr>
          <w:color w:val="000000"/>
        </w:rPr>
        <w:t>如果不注意用眼卫生，成像就有可能如图</w:t>
      </w:r>
      <w:r>
        <w:rPr>
          <w:color w:val="000000"/>
        </w:rPr>
        <w:t>3</w:t>
      </w:r>
      <w:r>
        <w:rPr>
          <w:color w:val="000000"/>
        </w:rPr>
        <w:t>所示，这种情况下要想看清楚远处的物体</w:t>
      </w:r>
      <w:r>
        <w:rPr>
          <w:color w:val="000000"/>
        </w:rPr>
        <w:t>”</w:t>
      </w:r>
      <w:r>
        <w:rPr>
          <w:color w:val="000000"/>
        </w:rPr>
        <w:t>，就需选图</w:t>
      </w:r>
      <w:r>
        <w:rPr>
          <w:color w:val="000000"/>
        </w:rPr>
        <w:t>2</w:t>
      </w:r>
      <w:r>
        <w:rPr>
          <w:color w:val="000000"/>
        </w:rPr>
        <w:t>中的</w:t>
      </w:r>
      <w:r>
        <w:rPr>
          <w:color w:val="000000"/>
        </w:rPr>
        <w:t>A</w:t>
      </w:r>
      <w:r>
        <w:rPr>
          <w:color w:val="000000"/>
        </w:rPr>
        <w:t>（填字母）种透镜加以纠正．（</w:t>
      </w:r>
      <w:r>
        <w:rPr>
          <w:color w:val="000000"/>
        </w:rPr>
        <w:t>4</w:t>
      </w:r>
      <w:r>
        <w:rPr>
          <w:color w:val="000000"/>
        </w:rPr>
        <w:t>）</w:t>
      </w:r>
      <w:r>
        <w:rPr>
          <w:color w:val="000000"/>
        </w:rPr>
        <w:t>“</w:t>
      </w:r>
      <w:r>
        <w:rPr>
          <w:color w:val="000000"/>
        </w:rPr>
        <w:t>眼球的成像原理与照相机</w:t>
      </w:r>
      <w:r>
        <w:rPr>
          <w:color w:val="000000"/>
        </w:rPr>
        <w:t>相似</w:t>
      </w:r>
      <w:r>
        <w:rPr>
          <w:color w:val="000000"/>
        </w:rPr>
        <w:t>”</w:t>
      </w:r>
      <w:r>
        <w:rPr>
          <w:color w:val="000000"/>
        </w:rPr>
        <w:t>，相当于胶卷的眼球结构是</w:t>
      </w:r>
      <w:r>
        <w:rPr>
          <w:color w:val="000000"/>
        </w:rPr>
        <w:t>[3]</w:t>
      </w:r>
      <w:r>
        <w:rPr>
          <w:color w:val="000000"/>
        </w:rPr>
        <w:t>视网膜，该结构上的一些细胞将图象信息通过视觉神经传到大脑皮层的一定区域，产生视觉．</w:t>
      </w:r>
    </w:p>
    <w:p w:rsidR="002A2943">
      <w:pPr>
        <w:spacing w:after="0"/>
      </w:pPr>
      <w:r>
        <w:rPr>
          <w:color w:val="000000"/>
        </w:rPr>
        <w:t>故答案为：（</w:t>
      </w:r>
      <w:r>
        <w:rPr>
          <w:color w:val="000000"/>
        </w:rPr>
        <w:t>1</w:t>
      </w:r>
      <w:r>
        <w:rPr>
          <w:color w:val="000000"/>
        </w:rPr>
        <w:t>）</w:t>
      </w:r>
      <w:r>
        <w:rPr>
          <w:color w:val="000000"/>
        </w:rPr>
        <w:t>3</w:t>
      </w:r>
      <w:r>
        <w:rPr>
          <w:color w:val="000000"/>
        </w:rPr>
        <w:t>；视网膜；</w:t>
      </w:r>
      <w:r>
        <w:rPr>
          <w:color w:val="000000"/>
        </w:rPr>
        <w:t>8</w:t>
      </w:r>
      <w:r>
        <w:rPr>
          <w:color w:val="000000"/>
        </w:rPr>
        <w:t>（</w:t>
      </w:r>
      <w:r>
        <w:rPr>
          <w:color w:val="000000"/>
        </w:rPr>
        <w:t>2</w:t>
      </w:r>
      <w:r>
        <w:rPr>
          <w:color w:val="000000"/>
        </w:rPr>
        <w:t>）</w:t>
      </w:r>
      <w:r>
        <w:rPr>
          <w:color w:val="000000"/>
        </w:rPr>
        <w:t>9</w:t>
      </w:r>
      <w:r>
        <w:rPr>
          <w:color w:val="000000"/>
        </w:rPr>
        <w:t>；</w:t>
      </w:r>
      <w:r>
        <w:rPr>
          <w:color w:val="000000"/>
        </w:rPr>
        <w:t xml:space="preserve"> </w:t>
      </w:r>
      <w:r>
        <w:rPr>
          <w:color w:val="000000"/>
        </w:rPr>
        <w:t>瞳孔（</w:t>
      </w:r>
      <w:r>
        <w:rPr>
          <w:color w:val="000000"/>
        </w:rPr>
        <w:t>3</w:t>
      </w:r>
      <w:r>
        <w:rPr>
          <w:color w:val="000000"/>
        </w:rPr>
        <w:t>）</w:t>
      </w:r>
      <w:r>
        <w:rPr>
          <w:color w:val="000000"/>
        </w:rPr>
        <w:t>A</w:t>
      </w:r>
      <w:r>
        <w:rPr>
          <w:color w:val="000000"/>
        </w:rPr>
        <w:t>（</w:t>
      </w:r>
      <w:r>
        <w:rPr>
          <w:color w:val="000000"/>
        </w:rPr>
        <w:t>4</w:t>
      </w:r>
      <w:r>
        <w:rPr>
          <w:color w:val="000000"/>
        </w:rPr>
        <w:t>）</w:t>
      </w:r>
      <w:r>
        <w:rPr>
          <w:color w:val="000000"/>
        </w:rPr>
        <w:t>3</w:t>
      </w:r>
      <w:r>
        <w:rPr>
          <w:color w:val="000000"/>
        </w:rPr>
        <w:t>；视网膜；大脑皮层</w:t>
      </w:r>
    </w:p>
    <w:p w:rsidR="002A2943">
      <w:pPr>
        <w:spacing w:after="0"/>
      </w:pPr>
      <w:r>
        <w:rPr>
          <w:color w:val="000000"/>
        </w:rPr>
        <w:t>【分析】（</w:t>
      </w:r>
      <w:r>
        <w:rPr>
          <w:color w:val="000000"/>
        </w:rPr>
        <w:t>1</w:t>
      </w:r>
      <w:r>
        <w:rPr>
          <w:color w:val="000000"/>
        </w:rPr>
        <w:t>）眼球的结构：眼球由眼球壁和内容物组成，眼球壁包括外膜、中膜和内膜，外膜由无色透明的角膜和白色坚韧的巩膜组成；中膜由虹膜、睫状体和脉络膜组成；内膜是含有感光细胞的视网膜；内容物由房水、晶状体、玻璃体组成．（</w:t>
      </w:r>
      <w:r>
        <w:rPr>
          <w:color w:val="000000"/>
        </w:rPr>
        <w:t>2</w:t>
      </w:r>
      <w:r>
        <w:rPr>
          <w:color w:val="000000"/>
        </w:rPr>
        <w:t>）视觉的形成过程：光线</w:t>
      </w:r>
      <w:r>
        <w:rPr>
          <w:color w:val="000000"/>
        </w:rPr>
        <w:t>→</w:t>
      </w:r>
      <w:r>
        <w:rPr>
          <w:color w:val="000000"/>
        </w:rPr>
        <w:t>角膜</w:t>
      </w:r>
      <w:r>
        <w:rPr>
          <w:color w:val="000000"/>
        </w:rPr>
        <w:t>→</w:t>
      </w:r>
      <w:r>
        <w:rPr>
          <w:color w:val="000000"/>
        </w:rPr>
        <w:t>瞳孔</w:t>
      </w:r>
      <w:r>
        <w:rPr>
          <w:color w:val="000000"/>
        </w:rPr>
        <w:t>→</w:t>
      </w:r>
      <w:r>
        <w:rPr>
          <w:color w:val="000000"/>
        </w:rPr>
        <w:t>晶状体</w:t>
      </w:r>
      <w:r>
        <w:rPr>
          <w:color w:val="000000"/>
        </w:rPr>
        <w:t>→</w:t>
      </w:r>
      <w:r>
        <w:rPr>
          <w:color w:val="000000"/>
        </w:rPr>
        <w:t>玻璃体</w:t>
      </w:r>
      <w:r>
        <w:rPr>
          <w:color w:val="000000"/>
        </w:rPr>
        <w:t>→</w:t>
      </w:r>
      <w:r>
        <w:rPr>
          <w:color w:val="000000"/>
        </w:rPr>
        <w:t>视网膜</w:t>
      </w:r>
      <w:r>
        <w:rPr>
          <w:color w:val="000000"/>
        </w:rPr>
        <w:t>→</w:t>
      </w:r>
      <w:r>
        <w:rPr>
          <w:color w:val="000000"/>
        </w:rPr>
        <w:t>视觉神经</w:t>
      </w:r>
      <w:r>
        <w:rPr>
          <w:color w:val="000000"/>
        </w:rPr>
        <w:t>→</w:t>
      </w:r>
      <w:r>
        <w:rPr>
          <w:color w:val="000000"/>
        </w:rPr>
        <w:t>视觉中枢</w:t>
      </w:r>
      <w:r>
        <w:rPr>
          <w:color w:val="000000"/>
        </w:rPr>
        <w:t>→</w:t>
      </w:r>
      <w:r>
        <w:rPr>
          <w:color w:val="000000"/>
        </w:rPr>
        <w:t>视觉．（</w:t>
      </w:r>
      <w:r>
        <w:rPr>
          <w:color w:val="000000"/>
        </w:rPr>
        <w:t>3</w:t>
      </w:r>
      <w:r>
        <w:rPr>
          <w:color w:val="000000"/>
        </w:rPr>
        <w:t>）近视眼：如果晶状体的凸度过大，或眼球前后径过长，远处物体反射来的光线通过晶状体折射后形成的物像就会落在视网膜的前方，导致看不清远处的物体，形成近视眼．近视眼戴凹透镜加以矫正．（</w:t>
      </w:r>
      <w:r>
        <w:rPr>
          <w:color w:val="000000"/>
        </w:rPr>
        <w:t>4</w:t>
      </w:r>
      <w:r>
        <w:rPr>
          <w:color w:val="000000"/>
        </w:rPr>
        <w:t>）图</w:t>
      </w:r>
      <w:r>
        <w:rPr>
          <w:color w:val="000000"/>
        </w:rPr>
        <w:t>1</w:t>
      </w:r>
      <w:r>
        <w:rPr>
          <w:color w:val="000000"/>
        </w:rPr>
        <w:t>中，</w:t>
      </w:r>
      <w:r>
        <w:rPr>
          <w:color w:val="000000"/>
        </w:rPr>
        <w:t>1</w:t>
      </w:r>
      <w:r>
        <w:rPr>
          <w:color w:val="000000"/>
        </w:rPr>
        <w:t>巩膜、</w:t>
      </w:r>
      <w:r>
        <w:rPr>
          <w:color w:val="000000"/>
        </w:rPr>
        <w:t>2</w:t>
      </w:r>
      <w:r>
        <w:rPr>
          <w:color w:val="000000"/>
        </w:rPr>
        <w:t>脉络膜、</w:t>
      </w:r>
      <w:r>
        <w:rPr>
          <w:color w:val="000000"/>
        </w:rPr>
        <w:t>3</w:t>
      </w:r>
      <w:r>
        <w:rPr>
          <w:color w:val="000000"/>
        </w:rPr>
        <w:t>视网膜、</w:t>
      </w:r>
      <w:r>
        <w:rPr>
          <w:color w:val="000000"/>
        </w:rPr>
        <w:t>4</w:t>
      </w:r>
      <w:r>
        <w:rPr>
          <w:color w:val="000000"/>
        </w:rPr>
        <w:t>视神经、</w:t>
      </w:r>
      <w:r>
        <w:rPr>
          <w:color w:val="000000"/>
        </w:rPr>
        <w:t>5</w:t>
      </w:r>
      <w:r>
        <w:rPr>
          <w:color w:val="000000"/>
        </w:rPr>
        <w:t>眼肌、</w:t>
      </w:r>
      <w:r>
        <w:rPr>
          <w:color w:val="000000"/>
        </w:rPr>
        <w:t>6</w:t>
      </w:r>
      <w:r>
        <w:rPr>
          <w:color w:val="000000"/>
        </w:rPr>
        <w:t>睫状体、</w:t>
      </w:r>
      <w:r>
        <w:rPr>
          <w:color w:val="000000"/>
        </w:rPr>
        <w:t>7</w:t>
      </w:r>
      <w:r>
        <w:rPr>
          <w:color w:val="000000"/>
        </w:rPr>
        <w:t>虹膜、</w:t>
      </w:r>
      <w:r>
        <w:rPr>
          <w:color w:val="000000"/>
        </w:rPr>
        <w:t>8</w:t>
      </w:r>
      <w:r>
        <w:rPr>
          <w:color w:val="000000"/>
        </w:rPr>
        <w:t>晶状体、</w:t>
      </w:r>
      <w:r>
        <w:rPr>
          <w:color w:val="000000"/>
        </w:rPr>
        <w:t>9</w:t>
      </w:r>
      <w:r>
        <w:rPr>
          <w:color w:val="000000"/>
        </w:rPr>
        <w:t>瞳孔、</w:t>
      </w:r>
      <w:r>
        <w:rPr>
          <w:color w:val="000000"/>
        </w:rPr>
        <w:t>10</w:t>
      </w:r>
      <w:r>
        <w:rPr>
          <w:color w:val="000000"/>
        </w:rPr>
        <w:t>角膜、</w:t>
      </w:r>
      <w:r>
        <w:rPr>
          <w:color w:val="000000"/>
        </w:rPr>
        <w:t>11</w:t>
      </w:r>
      <w:r>
        <w:rPr>
          <w:color w:val="000000"/>
        </w:rPr>
        <w:t>玻璃体，图</w:t>
      </w:r>
      <w:r>
        <w:rPr>
          <w:color w:val="000000"/>
        </w:rPr>
        <w:t>2</w:t>
      </w:r>
      <w:r>
        <w:rPr>
          <w:color w:val="000000"/>
        </w:rPr>
        <w:t>中，</w:t>
      </w:r>
      <w:r>
        <w:rPr>
          <w:color w:val="000000"/>
        </w:rPr>
        <w:t>A</w:t>
      </w:r>
      <w:r>
        <w:rPr>
          <w:color w:val="000000"/>
        </w:rPr>
        <w:t>凹透镜、</w:t>
      </w:r>
      <w:r>
        <w:rPr>
          <w:color w:val="000000"/>
        </w:rPr>
        <w:t>B</w:t>
      </w:r>
      <w:r>
        <w:rPr>
          <w:color w:val="000000"/>
        </w:rPr>
        <w:t>双凸透镜、</w:t>
      </w:r>
      <w:r>
        <w:rPr>
          <w:color w:val="000000"/>
        </w:rPr>
        <w:t>C</w:t>
      </w:r>
      <w:r>
        <w:rPr>
          <w:color w:val="000000"/>
        </w:rPr>
        <w:t>单凸透镜、</w:t>
      </w:r>
      <w:r>
        <w:rPr>
          <w:color w:val="000000"/>
        </w:rPr>
        <w:t>D</w:t>
      </w:r>
      <w:r>
        <w:rPr>
          <w:color w:val="000000"/>
        </w:rPr>
        <w:t>平面镜，图</w:t>
      </w:r>
      <w:r>
        <w:rPr>
          <w:color w:val="000000"/>
        </w:rPr>
        <w:t>3</w:t>
      </w:r>
      <w:r>
        <w:rPr>
          <w:color w:val="000000"/>
        </w:rPr>
        <w:t>中光线在视网膜前汇聚．</w:t>
      </w:r>
    </w:p>
    <w:p w:rsidR="00407678">
      <w:pPr>
        <w:spacing w:after="0"/>
      </w:pPr>
      <w:r>
        <w:rPr>
          <w:color w:val="000000"/>
        </w:rPr>
        <w:t>19.</w:t>
      </w:r>
      <w:r>
        <w:rPr>
          <w:color w:val="0000FF"/>
        </w:rPr>
        <w:t>【答案】</w:t>
      </w:r>
      <w:r>
        <w:rPr>
          <w:color w:val="000000"/>
        </w:rPr>
        <w:t>（</w:t>
      </w:r>
      <w:r>
        <w:rPr>
          <w:color w:val="000000"/>
        </w:rPr>
        <w:t>1</w:t>
      </w:r>
      <w:r>
        <w:rPr>
          <w:color w:val="000000"/>
        </w:rPr>
        <w:t>）</w:t>
      </w:r>
      <w:r>
        <w:rPr>
          <w:color w:val="000000"/>
        </w:rPr>
        <w:t>③</w:t>
      </w:r>
      <w:r>
        <w:t xml:space="preserve"> </w:t>
      </w:r>
      <w:r>
        <w:t>；</w:t>
      </w:r>
      <w:r>
        <w:rPr>
          <w:color w:val="000000"/>
        </w:rPr>
        <w:t>角膜</w:t>
      </w:r>
      <w:r>
        <w:t xml:space="preserve"> </w:t>
      </w:r>
      <w:r>
        <w:t>；</w:t>
      </w:r>
      <w:r>
        <w:rPr>
          <w:color w:val="000000"/>
        </w:rPr>
        <w:t>④</w:t>
      </w:r>
      <w:r>
        <w:t xml:space="preserve"> </w:t>
      </w:r>
      <w:r>
        <w:t>；</w:t>
      </w:r>
      <w:r>
        <w:rPr>
          <w:color w:val="000000"/>
        </w:rPr>
        <w:t>视网膜</w:t>
      </w:r>
      <w:r>
        <w:rPr>
          <w:color w:val="000000"/>
        </w:rPr>
        <w:t>；</w:t>
      </w:r>
    </w:p>
    <w:p w:rsidR="00407678">
      <w:pPr>
        <w:spacing w:after="0"/>
      </w:pPr>
      <w:r>
        <w:rPr>
          <w:color w:val="000000"/>
        </w:rPr>
        <w:t>（</w:t>
      </w:r>
      <w:r>
        <w:rPr>
          <w:color w:val="000000"/>
        </w:rPr>
        <w:t>2</w:t>
      </w:r>
      <w:r>
        <w:rPr>
          <w:color w:val="000000"/>
        </w:rPr>
        <w:t>）</w:t>
      </w:r>
      <w:r>
        <w:rPr>
          <w:color w:val="000000"/>
        </w:rPr>
        <w:t>⑪</w:t>
      </w:r>
      <w:r>
        <w:t xml:space="preserve"> </w:t>
      </w:r>
      <w:r>
        <w:t>；</w:t>
      </w:r>
      <w:r>
        <w:rPr>
          <w:color w:val="000000"/>
        </w:rPr>
        <w:t>鼓膜</w:t>
      </w:r>
      <w:r>
        <w:t xml:space="preserve"> </w:t>
      </w:r>
      <w:r>
        <w:t>；</w:t>
      </w:r>
      <w:r>
        <w:rPr>
          <w:color w:val="000000"/>
        </w:rPr>
        <w:t>⑩</w:t>
      </w:r>
      <w:r>
        <w:t xml:space="preserve"> </w:t>
      </w:r>
      <w:r>
        <w:t>；</w:t>
      </w:r>
      <w:r>
        <w:rPr>
          <w:color w:val="000000"/>
        </w:rPr>
        <w:t>大脑皮层</w:t>
      </w:r>
    </w:p>
    <w:p w:rsidR="00407678">
      <w:pPr>
        <w:spacing w:after="0"/>
      </w:pPr>
      <w:r>
        <w:rPr>
          <w:color w:val="0000FF"/>
        </w:rPr>
        <w:t>【解析】</w:t>
      </w:r>
      <w:r>
        <w:rPr>
          <w:color w:val="000000"/>
        </w:rPr>
        <w:t>【解答】解：（</w:t>
      </w:r>
      <w:r>
        <w:rPr>
          <w:color w:val="000000"/>
        </w:rPr>
        <w:t>1</w:t>
      </w:r>
      <w:r>
        <w:rPr>
          <w:color w:val="000000"/>
        </w:rPr>
        <w:t>）试卷反射的光线经过</w:t>
      </w:r>
      <w:r>
        <w:rPr>
          <w:color w:val="000000"/>
        </w:rPr>
        <w:t>③</w:t>
      </w:r>
      <w:r>
        <w:rPr>
          <w:color w:val="000000"/>
        </w:rPr>
        <w:t>角膜、</w:t>
      </w:r>
      <w:r>
        <w:rPr>
          <w:color w:val="000000"/>
        </w:rPr>
        <w:t>②</w:t>
      </w:r>
      <w:r>
        <w:rPr>
          <w:color w:val="000000"/>
        </w:rPr>
        <w:t>瞳孔，到达晶状体，经过</w:t>
      </w:r>
      <w:r>
        <w:rPr>
          <w:color w:val="000000"/>
        </w:rPr>
        <w:t>④</w:t>
      </w:r>
      <w:r>
        <w:rPr>
          <w:color w:val="000000"/>
        </w:rPr>
        <w:t>晶状体的折射作用，落到</w:t>
      </w:r>
      <w:r>
        <w:rPr>
          <w:color w:val="000000"/>
        </w:rPr>
        <w:t>⑦</w:t>
      </w:r>
      <w:r>
        <w:rPr>
          <w:color w:val="000000"/>
        </w:rPr>
        <w:t>视网膜上，形成清晰的物象，物象刺激</w:t>
      </w:r>
      <w:r>
        <w:rPr>
          <w:color w:val="000000"/>
        </w:rPr>
        <w:t>⑦</w:t>
      </w:r>
      <w:r>
        <w:rPr>
          <w:color w:val="000000"/>
        </w:rPr>
        <w:t>网膜上的感光细胞，产生神经冲动，神经冲动沿着视神经传到大脑皮层，形成视觉．（</w:t>
      </w:r>
      <w:r>
        <w:rPr>
          <w:color w:val="000000"/>
        </w:rPr>
        <w:t>2</w:t>
      </w:r>
      <w:r>
        <w:rPr>
          <w:color w:val="000000"/>
        </w:rPr>
        <w:t>）铃声通过外耳道传到</w:t>
      </w:r>
      <w:r>
        <w:rPr>
          <w:color w:val="000000"/>
        </w:rPr>
        <w:t>⑪</w:t>
      </w:r>
      <w:r>
        <w:rPr>
          <w:color w:val="000000"/>
        </w:rPr>
        <w:t>鼓膜，引起鼓膜的振动，振动通过</w:t>
      </w:r>
      <w:r>
        <w:rPr>
          <w:color w:val="000000"/>
        </w:rPr>
        <w:t>⑧</w:t>
      </w:r>
      <w:r>
        <w:rPr>
          <w:color w:val="000000"/>
        </w:rPr>
        <w:t>听</w:t>
      </w:r>
      <w:r>
        <w:rPr>
          <w:color w:val="000000"/>
        </w:rPr>
        <w:t>小骨传到内耳，刺激</w:t>
      </w:r>
      <w:r>
        <w:rPr>
          <w:color w:val="000000"/>
        </w:rPr>
        <w:t>⑩</w:t>
      </w:r>
      <w:r>
        <w:rPr>
          <w:color w:val="000000"/>
        </w:rPr>
        <w:t>耳蜗中的听觉感受器，产生神经冲动，神经冲动沿着听神经传到大脑皮层形成听觉．</w:t>
      </w:r>
    </w:p>
    <w:p w:rsidR="002A2943">
      <w:pPr>
        <w:spacing w:after="0"/>
      </w:pPr>
      <w:r>
        <w:rPr>
          <w:color w:val="000000"/>
        </w:rPr>
        <w:t>故答案为：（</w:t>
      </w:r>
      <w:r>
        <w:rPr>
          <w:color w:val="000000"/>
        </w:rPr>
        <w:t>1</w:t>
      </w:r>
      <w:r>
        <w:rPr>
          <w:color w:val="000000"/>
        </w:rPr>
        <w:t>）</w:t>
      </w:r>
      <w:r>
        <w:rPr>
          <w:color w:val="000000"/>
        </w:rPr>
        <w:t>③</w:t>
      </w:r>
      <w:r>
        <w:rPr>
          <w:color w:val="000000"/>
        </w:rPr>
        <w:t>；角膜；</w:t>
      </w:r>
      <w:r>
        <w:rPr>
          <w:color w:val="000000"/>
        </w:rPr>
        <w:t>④</w:t>
      </w:r>
      <w:r>
        <w:rPr>
          <w:color w:val="000000"/>
        </w:rPr>
        <w:t>；视网膜；（</w:t>
      </w:r>
      <w:r>
        <w:rPr>
          <w:color w:val="000000"/>
        </w:rPr>
        <w:t>2</w:t>
      </w:r>
      <w:r>
        <w:rPr>
          <w:color w:val="000000"/>
        </w:rPr>
        <w:t>）</w:t>
      </w:r>
      <w:r>
        <w:rPr>
          <w:color w:val="000000"/>
        </w:rPr>
        <w:t>⑪</w:t>
      </w:r>
      <w:r>
        <w:rPr>
          <w:color w:val="000000"/>
        </w:rPr>
        <w:t>；鼓膜；</w:t>
      </w:r>
      <w:r>
        <w:rPr>
          <w:color w:val="000000"/>
        </w:rPr>
        <w:t>⑩</w:t>
      </w:r>
      <w:r>
        <w:rPr>
          <w:color w:val="000000"/>
        </w:rPr>
        <w:t>；大脑皮层．</w:t>
      </w:r>
    </w:p>
    <w:p w:rsidR="002A2943">
      <w:pPr>
        <w:spacing w:after="0"/>
      </w:pPr>
      <w:r>
        <w:rPr>
          <w:color w:val="000000"/>
        </w:rPr>
        <w:t>【分析】（</w:t>
      </w:r>
      <w:r>
        <w:rPr>
          <w:color w:val="000000"/>
        </w:rPr>
        <w:t>1</w:t>
      </w:r>
      <w:r>
        <w:rPr>
          <w:color w:val="000000"/>
        </w:rPr>
        <w:t>）眼球由眼球壁和内容物组成，眼球壁包括外膜、中膜和内膜，外膜由无色透</w:t>
      </w:r>
      <w:r>
        <w:rPr>
          <w:color w:val="000000"/>
        </w:rPr>
        <w:t>明的角膜和白色坚韧的巩膜组成；中膜由虹膜、睫状体和脉络膜组成；内膜是含有感光细胞的视网膜；内容物由房水、晶状体、玻璃体组成．（</w:t>
      </w:r>
      <w:r>
        <w:rPr>
          <w:color w:val="000000"/>
        </w:rPr>
        <w:t>2</w:t>
      </w:r>
      <w:r>
        <w:rPr>
          <w:color w:val="000000"/>
        </w:rPr>
        <w:t>）耳的结构包括外耳、中耳和内耳．外耳包括耳廓和外耳道；中耳包括鼓膜、鼓室和听小骨；内耳包括半规管、前庭和耳蜗．（</w:t>
      </w:r>
      <w:r>
        <w:rPr>
          <w:color w:val="000000"/>
        </w:rPr>
        <w:t>3</w:t>
      </w:r>
      <w:r>
        <w:rPr>
          <w:color w:val="000000"/>
        </w:rPr>
        <w:t>）图中</w:t>
      </w:r>
      <w:r>
        <w:rPr>
          <w:color w:val="000000"/>
        </w:rPr>
        <w:t>①</w:t>
      </w:r>
      <w:r>
        <w:rPr>
          <w:color w:val="000000"/>
        </w:rPr>
        <w:t>睫状体，</w:t>
      </w:r>
      <w:r>
        <w:rPr>
          <w:color w:val="000000"/>
        </w:rPr>
        <w:t>②</w:t>
      </w:r>
      <w:r>
        <w:rPr>
          <w:color w:val="000000"/>
        </w:rPr>
        <w:t>瞳孔，</w:t>
      </w:r>
      <w:r>
        <w:rPr>
          <w:color w:val="000000"/>
        </w:rPr>
        <w:t>③</w:t>
      </w:r>
      <w:r>
        <w:rPr>
          <w:color w:val="000000"/>
        </w:rPr>
        <w:t>角膜，</w:t>
      </w:r>
      <w:r>
        <w:rPr>
          <w:color w:val="000000"/>
        </w:rPr>
        <w:t>④</w:t>
      </w:r>
      <w:r>
        <w:rPr>
          <w:color w:val="000000"/>
        </w:rPr>
        <w:t>晶状体，</w:t>
      </w:r>
      <w:r>
        <w:rPr>
          <w:color w:val="000000"/>
        </w:rPr>
        <w:t>⑤</w:t>
      </w:r>
      <w:r>
        <w:rPr>
          <w:color w:val="000000"/>
        </w:rPr>
        <w:t>巩膜，</w:t>
      </w:r>
      <w:r>
        <w:rPr>
          <w:color w:val="000000"/>
        </w:rPr>
        <w:t>⑥</w:t>
      </w:r>
      <w:r>
        <w:rPr>
          <w:color w:val="000000"/>
        </w:rPr>
        <w:t>脉络膜，</w:t>
      </w:r>
      <w:r>
        <w:rPr>
          <w:color w:val="000000"/>
        </w:rPr>
        <w:t>⑦</w:t>
      </w:r>
      <w:r>
        <w:rPr>
          <w:color w:val="000000"/>
        </w:rPr>
        <w:t>视网膜，</w:t>
      </w:r>
      <w:r>
        <w:rPr>
          <w:color w:val="000000"/>
        </w:rPr>
        <w:t>⑧</w:t>
      </w:r>
      <w:r>
        <w:rPr>
          <w:color w:val="000000"/>
        </w:rPr>
        <w:t>听小骨，</w:t>
      </w:r>
      <w:r>
        <w:rPr>
          <w:color w:val="000000"/>
        </w:rPr>
        <w:t>⑨</w:t>
      </w:r>
      <w:r>
        <w:rPr>
          <w:color w:val="000000"/>
        </w:rPr>
        <w:t>半规管，</w:t>
      </w:r>
      <w:r>
        <w:rPr>
          <w:color w:val="000000"/>
        </w:rPr>
        <w:t>⑩</w:t>
      </w:r>
      <w:r>
        <w:rPr>
          <w:color w:val="000000"/>
        </w:rPr>
        <w:t>耳蜗，</w:t>
      </w:r>
      <w:r>
        <w:rPr>
          <w:color w:val="000000"/>
        </w:rPr>
        <w:t xml:space="preserve"> </w:t>
      </w:r>
      <w:r>
        <w:rPr>
          <w:noProof/>
          <w:lang w:eastAsia="zh-CN"/>
        </w:rPr>
        <w:drawing>
          <wp:inline distT="0" distB="0" distL="0" distR="0">
            <wp:extent cx="162331" cy="152781"/>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4" cstate="print"/>
                    <a:stretch>
                      <a:fillRect/>
                    </a:stretch>
                  </pic:blipFill>
                  <pic:spPr>
                    <a:xfrm>
                      <a:off x="0" y="0"/>
                      <a:ext cx="162331" cy="152781"/>
                    </a:xfrm>
                    <a:prstGeom prst="rect">
                      <a:avLst/>
                    </a:prstGeom>
                  </pic:spPr>
                </pic:pic>
              </a:graphicData>
            </a:graphic>
          </wp:inline>
        </w:drawing>
      </w:r>
      <w:r>
        <w:rPr>
          <w:color w:val="000000"/>
        </w:rPr>
        <w:t>鼓膜</w:t>
      </w:r>
      <w:r>
        <w:rPr>
          <w:color w:val="000000"/>
        </w:rPr>
        <w:t>．</w:t>
      </w:r>
    </w:p>
    <w:sectPr w:rsidSect="002A2943">
      <w:headerReference w:type="even" r:id="rId25"/>
      <w:footerReference w:type="default" r:id="rId26"/>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43" w:rsidRPr="00407678" w:rsidP="00407678">
    <w:pPr>
      <w:pStyle w:val="Footer"/>
    </w:pPr>
    <w:r w:rsidRPr="00407678">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43">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2A2943">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2A2943" w:rsidP="002A2943">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2A2943">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DB024C1"/>
    <w:multiLevelType w:val="hybridMultilevel"/>
    <w:tmpl w:val="67FE0B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9532835"/>
    <w:multiLevelType w:val="hybridMultilevel"/>
    <w:tmpl w:val="ED5C9AB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43"/>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2A2943"/>
    <w:rPr>
      <w:sz w:val="18"/>
      <w:szCs w:val="18"/>
    </w:rPr>
  </w:style>
  <w:style w:type="paragraph" w:styleId="Footer">
    <w:name w:val="footer"/>
    <w:basedOn w:val="Normal"/>
    <w:link w:val="Char0"/>
    <w:uiPriority w:val="99"/>
    <w:unhideWhenUsed/>
    <w:qFormat/>
    <w:rsid w:val="002A2943"/>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2A2943"/>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2A2943"/>
    <w:rPr>
      <w:sz w:val="18"/>
      <w:szCs w:val="18"/>
    </w:rPr>
  </w:style>
  <w:style w:type="character" w:customStyle="1" w:styleId="Char0">
    <w:name w:val="页脚 Char"/>
    <w:link w:val="Footer"/>
    <w:uiPriority w:val="99"/>
    <w:qFormat/>
    <w:rsid w:val="002A2943"/>
    <w:rPr>
      <w:sz w:val="18"/>
      <w:szCs w:val="18"/>
    </w:rPr>
  </w:style>
  <w:style w:type="character" w:customStyle="1" w:styleId="Char1">
    <w:name w:val="批注框文本 Char"/>
    <w:link w:val="BalloonText"/>
    <w:uiPriority w:val="99"/>
    <w:semiHidden/>
    <w:qFormat/>
    <w:rsid w:val="002A2943"/>
    <w:rPr>
      <w:sz w:val="18"/>
      <w:szCs w:val="18"/>
    </w:rPr>
  </w:style>
  <w:style w:type="paragraph" w:customStyle="1" w:styleId="1">
    <w:name w:val="正文1"/>
    <w:qFormat/>
    <w:rsid w:val="002A2943"/>
    <w:pPr>
      <w:jc w:val="both"/>
    </w:pPr>
    <w:rPr>
      <w:kern w:val="2"/>
      <w:sz w:val="21"/>
      <w:szCs w:val="21"/>
    </w:rPr>
  </w:style>
  <w:style w:type="character" w:customStyle="1" w:styleId="15">
    <w:name w:val="15"/>
    <w:qFormat/>
    <w:rsid w:val="002A2943"/>
    <w:rPr>
      <w:rFonts w:ascii="Times New Roman" w:hAnsi="Times New Roman" w:cs="Times New Roman" w:hint="default"/>
      <w:color w:val="0000FF"/>
      <w:u w:val="single"/>
    </w:rPr>
  </w:style>
  <w:style w:type="paragraph" w:customStyle="1" w:styleId="2">
    <w:name w:val="正文2"/>
    <w:qFormat/>
    <w:rsid w:val="002A2943"/>
    <w:pPr>
      <w:jc w:val="both"/>
    </w:pPr>
    <w:rPr>
      <w:kern w:val="2"/>
      <w:sz w:val="21"/>
      <w:szCs w:val="21"/>
    </w:rPr>
  </w:style>
  <w:style w:type="character" w:customStyle="1" w:styleId="DefaultParagraphFontPHPDOCX">
    <w:name w:val="Default Paragraph Font PHPDOCX"/>
    <w:uiPriority w:val="1"/>
    <w:semiHidden/>
    <w:unhideWhenUsed/>
    <w:rsid w:val="002A2943"/>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2A2943"/>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header" Target="header1.xml" /><Relationship Id="rId26" Type="http://schemas.openxmlformats.org/officeDocument/2006/relationships/footer" Target="foot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8460A8-CB09-403E-917A-061D3252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1395</Words>
  <Characters>7956</Characters>
  <Application>Microsoft Office Word</Application>
  <DocSecurity>0</DocSecurity>
  <Lines>66</Lines>
  <Paragraphs>18</Paragraphs>
  <ScaleCrop>false</ScaleCrop>
  <Company/>
  <LinksUpToDate>false</LinksUpToDate>
  <CharactersWithSpaces>9333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2019-04-02T02:14:00Z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